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199DE6BE" w:rsidR="0046735E" w:rsidRPr="00556B64"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w:t>
            </w:r>
            <w:r w:rsidRPr="00753715">
              <w:rPr>
                <w:bCs w:val="0"/>
                <w:snapToGrid w:val="0"/>
                <w:sz w:val="24"/>
                <w:szCs w:val="24"/>
                <w:lang w:eastAsia="ru-RU"/>
              </w:rPr>
              <w:t>закупок ПАО «МРСК Юга» УД-</w:t>
            </w:r>
            <w:r w:rsidR="009C5E48" w:rsidRPr="00753715">
              <w:rPr>
                <w:bCs w:val="0"/>
                <w:spacing w:val="-4"/>
              </w:rPr>
              <w:t>47</w:t>
            </w:r>
            <w:r w:rsidRPr="00753715">
              <w:rPr>
                <w:bCs w:val="0"/>
                <w:spacing w:val="-4"/>
              </w:rPr>
              <w:t xml:space="preserve"> от </w:t>
            </w:r>
            <w:r w:rsidR="009C5E48" w:rsidRPr="00753715">
              <w:rPr>
                <w:bCs w:val="0"/>
                <w:spacing w:val="-4"/>
              </w:rPr>
              <w:t>1</w:t>
            </w:r>
            <w:r w:rsidR="00F64690">
              <w:rPr>
                <w:bCs w:val="0"/>
                <w:spacing w:val="-4"/>
              </w:rPr>
              <w:t>5</w:t>
            </w:r>
            <w:r w:rsidRPr="00753715">
              <w:rPr>
                <w:bCs w:val="0"/>
                <w:spacing w:val="-4"/>
              </w:rPr>
              <w:t>.</w:t>
            </w:r>
            <w:r w:rsidR="009C5E48" w:rsidRPr="00753715">
              <w:rPr>
                <w:bCs w:val="0"/>
                <w:spacing w:val="-4"/>
              </w:rPr>
              <w:t>05</w:t>
            </w:r>
            <w:r w:rsidRPr="00753715">
              <w:rPr>
                <w:bCs w:val="0"/>
                <w:spacing w:val="-4"/>
              </w:rPr>
              <w:t>.</w:t>
            </w:r>
            <w:r w:rsidR="009C5E48" w:rsidRPr="00753715">
              <w:rPr>
                <w:bCs w:val="0"/>
                <w:spacing w:val="-4"/>
              </w:rPr>
              <w:t>2017</w:t>
            </w:r>
            <w:r w:rsidRPr="00753715">
              <w:rPr>
                <w:bCs w:val="0"/>
                <w:spacing w:val="-4"/>
              </w:rPr>
              <w:t>г</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5"/>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5"/>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5E02C0AF" w14:textId="77777777" w:rsidR="009C5E48" w:rsidRDefault="00E86E35" w:rsidP="009C5E48">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009C5E48" w:rsidRPr="009C5E48">
        <w:rPr>
          <w:b/>
          <w:sz w:val="24"/>
          <w:szCs w:val="24"/>
        </w:rPr>
        <w:t>право заключения договора на оказание услуг</w:t>
      </w:r>
    </w:p>
    <w:p w14:paraId="7B85FEC9" w14:textId="2AA6DB0F" w:rsidR="00935C24" w:rsidRPr="00556B64" w:rsidRDefault="009C5E48" w:rsidP="009C5E48">
      <w:pPr>
        <w:pStyle w:val="a"/>
        <w:numPr>
          <w:ilvl w:val="0"/>
          <w:numId w:val="0"/>
        </w:numPr>
        <w:suppressAutoHyphens w:val="0"/>
        <w:autoSpaceDE w:val="0"/>
        <w:autoSpaceDN w:val="0"/>
        <w:spacing w:before="40" w:line="240" w:lineRule="auto"/>
        <w:ind w:left="567"/>
        <w:contextualSpacing w:val="0"/>
        <w:jc w:val="center"/>
        <w:rPr>
          <w:b/>
          <w:sz w:val="24"/>
          <w:szCs w:val="24"/>
        </w:rPr>
      </w:pPr>
      <w:r w:rsidRPr="009C5E48">
        <w:rPr>
          <w:b/>
          <w:sz w:val="24"/>
          <w:szCs w:val="24"/>
        </w:rPr>
        <w:t>по сертификации электрической энергии для нужд ПАО «МРСК Юга»</w:t>
      </w: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6E788301" w14:textId="27AB96F0"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2017</w:t>
      </w:r>
      <w:r w:rsidRPr="00556B64">
        <w:rPr>
          <w:b/>
          <w:sz w:val="24"/>
          <w:szCs w:val="24"/>
        </w:rPr>
        <w:t xml:space="preserve"> год</w:t>
      </w:r>
    </w:p>
    <w:p w14:paraId="2046A178" w14:textId="77777777" w:rsidR="007A1F3E" w:rsidRPr="00556B64" w:rsidRDefault="007A1F3E" w:rsidP="007A1F3E">
      <w:pPr>
        <w:pStyle w:val="1f4"/>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4"/>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4"/>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4"/>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4"/>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2"/>
          <w:headerReference w:type="default" r:id="rId13"/>
          <w:footerReference w:type="even" r:id="rId14"/>
          <w:footerReference w:type="default" r:id="rId15"/>
          <w:headerReference w:type="first" r:id="rId16"/>
          <w:footerReference w:type="first" r:id="rId17"/>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C53E73">
      <w:pPr>
        <w:pStyle w:val="1-"/>
        <w:numPr>
          <w:ilvl w:val="0"/>
          <w:numId w:val="45"/>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C53E73">
      <w:pPr>
        <w:pStyle w:val="2-"/>
        <w:numPr>
          <w:ilvl w:val="1"/>
          <w:numId w:val="45"/>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492B64E" w14:textId="38A829B0" w:rsidR="00E86E35" w:rsidRPr="009C5E48" w:rsidRDefault="00E86E35" w:rsidP="00C53E73">
      <w:pPr>
        <w:pStyle w:val="3-"/>
        <w:numPr>
          <w:ilvl w:val="2"/>
          <w:numId w:val="45"/>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w:t>
      </w:r>
      <w:r w:rsidR="00ED5D25" w:rsidRPr="009C5E48">
        <w:t>–</w:t>
      </w:r>
      <w:r w:rsidR="009C5E48" w:rsidRPr="009C5E48">
        <w:t xml:space="preserve"> </w:t>
      </w:r>
      <w:r w:rsidR="007951CD" w:rsidRPr="009C5E48">
        <w:rPr>
          <w:b/>
          <w:bCs/>
        </w:rPr>
        <w:t>Симонова Елена Владимировна,</w:t>
      </w:r>
      <w:r w:rsidR="007951CD" w:rsidRPr="009C5E48">
        <w:rPr>
          <w:bCs/>
        </w:rPr>
        <w:t xml:space="preserve"> тел.: (863) 307-07-72, е-</w:t>
      </w:r>
      <w:proofErr w:type="spellStart"/>
      <w:r w:rsidR="007951CD" w:rsidRPr="009C5E48">
        <w:rPr>
          <w:bCs/>
        </w:rPr>
        <w:t>mail</w:t>
      </w:r>
      <w:proofErr w:type="spellEnd"/>
      <w:r w:rsidR="007951CD" w:rsidRPr="009C5E48">
        <w:rPr>
          <w:bCs/>
        </w:rPr>
        <w:t xml:space="preserve">: </w:t>
      </w:r>
      <w:hyperlink r:id="rId18" w:history="1">
        <w:r w:rsidR="007951CD" w:rsidRPr="009C5E48">
          <w:rPr>
            <w:rStyle w:val="a9"/>
          </w:rPr>
          <w:t>simonovaev@mrsk-yuga.ru</w:t>
        </w:r>
      </w:hyperlink>
      <w:r w:rsidRPr="009C5E48">
        <w:t xml:space="preserve">, Извещением о проведении открытого </w:t>
      </w:r>
      <w:r w:rsidRPr="009C5E48">
        <w:rPr>
          <w:iCs/>
        </w:rPr>
        <w:t>запроса предложений</w:t>
      </w:r>
      <w:r w:rsidRPr="009C5E48">
        <w:t>, опубликованным:</w:t>
      </w:r>
    </w:p>
    <w:p w14:paraId="4B68A447" w14:textId="3C3C4B67" w:rsidR="00E86E35" w:rsidRPr="00556B64" w:rsidRDefault="00E86E35" w:rsidP="00E86E35">
      <w:pPr>
        <w:widowControl w:val="0"/>
        <w:suppressAutoHyphens w:val="0"/>
        <w:autoSpaceDE w:val="0"/>
        <w:autoSpaceDN w:val="0"/>
        <w:adjustRightInd w:val="0"/>
        <w:spacing w:line="264" w:lineRule="auto"/>
        <w:ind w:firstLine="0"/>
        <w:rPr>
          <w:b/>
          <w:sz w:val="24"/>
          <w:szCs w:val="24"/>
        </w:rPr>
      </w:pPr>
      <w:r w:rsidRPr="00556B64">
        <w:rPr>
          <w:sz w:val="24"/>
          <w:szCs w:val="24"/>
        </w:rPr>
        <w:t xml:space="preserve">на официальном сайте </w:t>
      </w:r>
      <w:r w:rsidRPr="00556B64">
        <w:rPr>
          <w:sz w:val="24"/>
          <w:szCs w:val="24"/>
          <w:u w:val="single"/>
        </w:rPr>
        <w:t>www.zakupki.gov.ru</w:t>
      </w:r>
      <w:r w:rsidRPr="00556B64">
        <w:rPr>
          <w:sz w:val="24"/>
          <w:szCs w:val="24"/>
        </w:rPr>
        <w:t xml:space="preserve">, на сайте электронной торговой площадки (далее – ЭТП) </w:t>
      </w:r>
      <w:proofErr w:type="gramStart"/>
      <w:r w:rsidR="009C5E48">
        <w:t>www.b2b-energo.ru,</w:t>
      </w:r>
      <w:r w:rsidRPr="00556B64">
        <w:rPr>
          <w:sz w:val="24"/>
          <w:szCs w:val="24"/>
        </w:rPr>
        <w:t xml:space="preserve">  на</w:t>
      </w:r>
      <w:proofErr w:type="gramEnd"/>
      <w:r w:rsidRPr="00556B64">
        <w:rPr>
          <w:sz w:val="24"/>
          <w:szCs w:val="24"/>
        </w:rPr>
        <w:t xml:space="preserve"> сайте </w:t>
      </w:r>
      <w:r w:rsidR="00ED5D25" w:rsidRPr="00556B64">
        <w:rPr>
          <w:sz w:val="24"/>
          <w:szCs w:val="24"/>
        </w:rPr>
        <w:t>П</w:t>
      </w:r>
      <w:r w:rsidRPr="00556B64">
        <w:rPr>
          <w:sz w:val="24"/>
          <w:szCs w:val="24"/>
        </w:rPr>
        <w:t xml:space="preserve">АО «МРСК </w:t>
      </w:r>
      <w:r w:rsidR="00725D97" w:rsidRPr="00556B64">
        <w:rPr>
          <w:sz w:val="24"/>
          <w:szCs w:val="24"/>
        </w:rPr>
        <w:t>Юг</w:t>
      </w:r>
      <w:r w:rsidRPr="00556B64">
        <w:rPr>
          <w:sz w:val="24"/>
          <w:szCs w:val="24"/>
        </w:rPr>
        <w:t xml:space="preserve">а» </w:t>
      </w:r>
      <w:r w:rsidR="00ED5D25" w:rsidRPr="00556B64">
        <w:rPr>
          <w:sz w:val="24"/>
          <w:szCs w:val="24"/>
          <w:u w:val="single"/>
        </w:rPr>
        <w:t>www.mrsk-yuga.ru</w:t>
      </w:r>
    </w:p>
    <w:p w14:paraId="08731EC0" w14:textId="41EDDFB2"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556B64">
        <w:rPr>
          <w:iCs/>
          <w:u w:val="single"/>
        </w:rPr>
        <w:t>приг</w:t>
      </w:r>
      <w:r w:rsidRPr="00556B64">
        <w:rPr>
          <w:u w:val="single"/>
        </w:rPr>
        <w:t xml:space="preserve">ласил </w:t>
      </w:r>
      <w:bookmarkEnd w:id="13"/>
      <w:bookmarkEnd w:id="14"/>
      <w:bookmarkEnd w:id="15"/>
      <w:bookmarkEnd w:id="16"/>
      <w:bookmarkEnd w:id="17"/>
      <w:r w:rsidRPr="00556B64">
        <w:rPr>
          <w:snapToGrid w:val="0"/>
          <w:u w:val="single"/>
        </w:rPr>
        <w:t xml:space="preserve">юридических лиц, физических лиц, в том числе индивидуальных </w:t>
      </w:r>
      <w:proofErr w:type="gramStart"/>
      <w:r w:rsidRPr="00556B64">
        <w:rPr>
          <w:snapToGrid w:val="0"/>
          <w:u w:val="single"/>
        </w:rPr>
        <w:t xml:space="preserve">предпринимателей,  </w:t>
      </w:r>
      <w:r w:rsidR="004616D8" w:rsidRPr="00556B64">
        <w:rPr>
          <w:snapToGrid w:val="0"/>
          <w:u w:val="single"/>
        </w:rPr>
        <w:t xml:space="preserve"> </w:t>
      </w:r>
      <w:proofErr w:type="gramEnd"/>
      <w:r w:rsidR="00C53E73" w:rsidRPr="00556B64">
        <w:rPr>
          <w:snapToGrid w:val="0"/>
          <w:u w:val="single"/>
        </w:rPr>
        <w:t xml:space="preserve">а также лиц, </w:t>
      </w:r>
      <w:r w:rsidRPr="00556B64">
        <w:rPr>
          <w:bCs/>
          <w:iCs/>
          <w:snapToGrid w:val="0"/>
        </w:rPr>
        <w:t>к участию в открытом запросе предложений без предварительного квалификационного отбора (далее – запрос предложений)</w:t>
      </w:r>
      <w:r w:rsidRPr="00556B64">
        <w:rPr>
          <w:bCs/>
          <w:iCs/>
          <w:snapToGrid w:val="0"/>
          <w:szCs w:val="24"/>
        </w:rPr>
        <w:t>.</w:t>
      </w:r>
      <w:bookmarkEnd w:id="18"/>
    </w:p>
    <w:p w14:paraId="436F4EE4" w14:textId="577B7B32"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проводится в соответствии с правилами и с использованием функционала ЭТП</w:t>
      </w:r>
      <w:r w:rsidR="00ED5D25" w:rsidRPr="00D97B21">
        <w:rPr>
          <w:szCs w:val="24"/>
        </w:rPr>
        <w:t xml:space="preserve"> </w:t>
      </w:r>
      <w:r w:rsidR="00ED5D25" w:rsidRPr="00D97B21">
        <w:t>«b2b-</w:t>
      </w:r>
      <w:proofErr w:type="spellStart"/>
      <w:r w:rsidR="00920CEF" w:rsidRPr="00D97B21">
        <w:rPr>
          <w:lang w:val="en-US"/>
        </w:rPr>
        <w:t>mrsk</w:t>
      </w:r>
      <w:proofErr w:type="spellEnd"/>
      <w:r w:rsidR="00ED5D25" w:rsidRPr="00D97B21">
        <w:t>.</w:t>
      </w:r>
      <w:proofErr w:type="spellStart"/>
      <w:r w:rsidR="00ED5D25" w:rsidRPr="00D97B21">
        <w:t>ru</w:t>
      </w:r>
      <w:proofErr w:type="spellEnd"/>
      <w:r w:rsidR="00ED5D25" w:rsidRPr="00D97B21">
        <w:t>»</w:t>
      </w:r>
      <w:r w:rsidRPr="00D97B21">
        <w:rPr>
          <w:szCs w:val="24"/>
        </w:rPr>
        <w:t>.</w:t>
      </w:r>
    </w:p>
    <w:p w14:paraId="203261F0" w14:textId="3CB29C2B" w:rsidR="00E86E35" w:rsidRPr="00D97B21" w:rsidRDefault="00E86E35" w:rsidP="00C53E73">
      <w:pPr>
        <w:pStyle w:val="3-"/>
        <w:numPr>
          <w:ilvl w:val="2"/>
          <w:numId w:val="45"/>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5522531C" w:rsidR="00935C24" w:rsidRPr="009C5E48" w:rsidRDefault="00E86E35" w:rsidP="009C5E48">
      <w:pPr>
        <w:pStyle w:val="3-"/>
        <w:numPr>
          <w:ilvl w:val="2"/>
          <w:numId w:val="45"/>
        </w:numPr>
        <w:tabs>
          <w:tab w:val="left" w:pos="1418"/>
        </w:tabs>
        <w:spacing w:before="0" w:after="0" w:line="276" w:lineRule="auto"/>
        <w:ind w:left="0" w:firstLine="709"/>
        <w:rPr>
          <w:bCs/>
          <w:iCs/>
          <w:szCs w:val="24"/>
        </w:rPr>
      </w:pPr>
      <w:bookmarkStart w:id="25" w:name="_Ref306980366"/>
      <w:bookmarkStart w:id="26" w:name="_Ref303323780"/>
      <w:r w:rsidRPr="009C5E48">
        <w:rPr>
          <w:szCs w:val="24"/>
        </w:rPr>
        <w:t>Предмет Запроса предложений</w:t>
      </w:r>
      <w:bookmarkEnd w:id="25"/>
      <w:r w:rsidRPr="009C5E48">
        <w:rPr>
          <w:szCs w:val="24"/>
        </w:rPr>
        <w:t xml:space="preserve"> – </w:t>
      </w:r>
      <w:bookmarkEnd w:id="26"/>
      <w:r w:rsidR="009C5E48" w:rsidRPr="009C5E48">
        <w:rPr>
          <w:b/>
          <w:szCs w:val="24"/>
        </w:rPr>
        <w:t>право заключения договора на оказание услуг по сертификации электрической энергии для нужд ПАО «МРСК Юга»</w:t>
      </w:r>
      <w:r w:rsidR="009C5E48">
        <w:rPr>
          <w:b/>
          <w:szCs w:val="24"/>
        </w:rPr>
        <w:t>.</w:t>
      </w:r>
    </w:p>
    <w:p w14:paraId="0F911B88"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CA9548C" w:rsidR="00C53E73" w:rsidRPr="00D97B21" w:rsidRDefault="00C53E73" w:rsidP="00C53E73">
      <w:pPr>
        <w:pStyle w:val="a"/>
        <w:numPr>
          <w:ilvl w:val="0"/>
          <w:numId w:val="0"/>
        </w:numPr>
        <w:suppressAutoHyphens w:val="0"/>
        <w:autoSpaceDE w:val="0"/>
        <w:autoSpaceDN w:val="0"/>
        <w:spacing w:line="240" w:lineRule="auto"/>
        <w:ind w:left="1418" w:hanging="709"/>
        <w:contextualSpacing w:val="0"/>
        <w:rPr>
          <w:sz w:val="24"/>
          <w:szCs w:val="24"/>
        </w:rPr>
      </w:pPr>
      <w:r w:rsidRPr="00D97B21">
        <w:rPr>
          <w:b/>
          <w:snapToGrid w:val="0"/>
          <w:sz w:val="24"/>
          <w:szCs w:val="24"/>
        </w:rPr>
        <w:t xml:space="preserve">Срок </w:t>
      </w:r>
      <w:r w:rsidRPr="00D97B21">
        <w:rPr>
          <w:b/>
          <w:sz w:val="24"/>
          <w:szCs w:val="24"/>
        </w:rPr>
        <w:t>оказания услуг</w:t>
      </w:r>
      <w:r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5BDAF7C7" w:rsidR="00E86E35" w:rsidRPr="00D97B21" w:rsidRDefault="00E86E35" w:rsidP="00C53E73">
      <w:pPr>
        <w:pStyle w:val="3-"/>
        <w:numPr>
          <w:ilvl w:val="2"/>
          <w:numId w:val="45"/>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C53E73">
      <w:pPr>
        <w:pStyle w:val="2-"/>
        <w:numPr>
          <w:ilvl w:val="1"/>
          <w:numId w:val="45"/>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2BA13655" w:rsidR="007A1F3E" w:rsidRPr="00031F34" w:rsidRDefault="007A1F3E" w:rsidP="00031F34">
      <w:pPr>
        <w:pStyle w:val="3-"/>
        <w:numPr>
          <w:ilvl w:val="2"/>
          <w:numId w:val="45"/>
        </w:numPr>
        <w:spacing w:line="276" w:lineRule="auto"/>
        <w:ind w:left="0" w:firstLine="170"/>
      </w:pPr>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января </w:t>
      </w:r>
      <w:r w:rsidR="00031F34" w:rsidRPr="00031F34">
        <w:lastRenderedPageBreak/>
        <w:t>2017 г. № 3 «Об организации проведения закупок в соответствии с проектом Плана закупок ПАО «МРСК Юга» на 2017 год»</w:t>
      </w:r>
      <w:r w:rsidR="00031F34" w:rsidRPr="00031F34">
        <w:rPr>
          <w:iCs/>
        </w:rPr>
        <w:t>.</w:t>
      </w:r>
    </w:p>
    <w:p w14:paraId="65C8B69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C53E73">
      <w:pPr>
        <w:pStyle w:val="3-"/>
        <w:numPr>
          <w:ilvl w:val="2"/>
          <w:numId w:val="45"/>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C53E73">
      <w:pPr>
        <w:pStyle w:val="2-"/>
        <w:numPr>
          <w:ilvl w:val="1"/>
          <w:numId w:val="45"/>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
    <w:p w14:paraId="5F9ECB3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C53E73">
      <w:pPr>
        <w:pStyle w:val="2-"/>
        <w:numPr>
          <w:ilvl w:val="1"/>
          <w:numId w:val="45"/>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39" w:name="_Ref191386164"/>
      <w:bookmarkStart w:id="40" w:name="_Ref86789831"/>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9C5E48"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Участник вправе </w:t>
      </w:r>
      <w:r w:rsidRPr="009C5E48">
        <w:rPr>
          <w:szCs w:val="24"/>
        </w:rPr>
        <w:t>обжаловать в антимонопольный орган действия (бездействия) Заказчика при закупке товаров в случаях, предусмотренных Федеральным законом от 18.07.2011 № 223-ФЗ «О закупках товаров, работ, услуг отдельными видами юридических лиц».</w:t>
      </w:r>
    </w:p>
    <w:p w14:paraId="6D606D81" w14:textId="77777777" w:rsidR="007A1F3E" w:rsidRPr="009C5E48" w:rsidRDefault="007A1F3E" w:rsidP="00C53E73">
      <w:pPr>
        <w:pStyle w:val="3-"/>
        <w:numPr>
          <w:ilvl w:val="2"/>
          <w:numId w:val="45"/>
        </w:numPr>
        <w:tabs>
          <w:tab w:val="left" w:pos="1418"/>
        </w:tabs>
        <w:spacing w:before="0" w:after="0" w:line="276" w:lineRule="auto"/>
        <w:ind w:left="0" w:firstLine="709"/>
        <w:rPr>
          <w:szCs w:val="24"/>
        </w:rPr>
      </w:pPr>
      <w:r w:rsidRPr="009C5E48">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9C5E48">
        <w:rPr>
          <w:szCs w:val="24"/>
        </w:rPr>
        <w:fldChar w:fldCharType="begin"/>
      </w:r>
      <w:r w:rsidRPr="009C5E48">
        <w:rPr>
          <w:szCs w:val="24"/>
        </w:rPr>
        <w:instrText xml:space="preserve"> REF _Ref306978606 \r \h  \* MERGEFORMAT </w:instrText>
      </w:r>
      <w:r w:rsidRPr="009C5E48">
        <w:rPr>
          <w:szCs w:val="24"/>
        </w:rPr>
      </w:r>
      <w:r w:rsidRPr="009C5E48">
        <w:rPr>
          <w:szCs w:val="24"/>
        </w:rPr>
        <w:fldChar w:fldCharType="separate"/>
      </w:r>
      <w:r w:rsidR="00497A55" w:rsidRPr="009C5E48">
        <w:rPr>
          <w:szCs w:val="24"/>
        </w:rPr>
        <w:t>1.4.2</w:t>
      </w:r>
      <w:r w:rsidRPr="009C5E48">
        <w:rPr>
          <w:szCs w:val="24"/>
        </w:rPr>
        <w:fldChar w:fldCharType="end"/>
      </w:r>
      <w:r w:rsidRPr="009C5E48">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14:paraId="2755DDA8" w14:textId="77777777" w:rsidR="007A1F3E" w:rsidRPr="009C5E48" w:rsidRDefault="007A1F3E" w:rsidP="00C53E73">
      <w:pPr>
        <w:pStyle w:val="3-"/>
        <w:numPr>
          <w:ilvl w:val="2"/>
          <w:numId w:val="45"/>
        </w:numPr>
        <w:tabs>
          <w:tab w:val="left" w:pos="1418"/>
        </w:tabs>
        <w:spacing w:before="0" w:after="0" w:line="276" w:lineRule="auto"/>
        <w:ind w:left="0" w:firstLine="709"/>
        <w:rPr>
          <w:szCs w:val="24"/>
        </w:rPr>
      </w:pPr>
      <w:r w:rsidRPr="009C5E48">
        <w:rPr>
          <w:szCs w:val="24"/>
        </w:rPr>
        <w:t>Вышеизложенное не ограничивает права сторон на обращение в суд в соответствии с действующим законодательством Российской Федерации.</w:t>
      </w:r>
    </w:p>
    <w:p w14:paraId="2425502C" w14:textId="1EBEBC55" w:rsidR="007A1F3E" w:rsidRPr="009C5E48" w:rsidRDefault="007A1F3E" w:rsidP="00C53E73">
      <w:pPr>
        <w:pStyle w:val="2-"/>
        <w:numPr>
          <w:ilvl w:val="1"/>
          <w:numId w:val="45"/>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9C5E48">
        <w:rPr>
          <w:szCs w:val="24"/>
        </w:rPr>
        <w:t>Прочие положения</w:t>
      </w:r>
      <w:bookmarkEnd w:id="43"/>
      <w:bookmarkEnd w:id="44"/>
      <w:bookmarkEnd w:id="45"/>
    </w:p>
    <w:p w14:paraId="46816F2B"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9C5E48">
        <w:rPr>
          <w:szCs w:val="24"/>
        </w:rPr>
        <w:t>Участник самостоятельно несет все расходы, связанные</w:t>
      </w:r>
      <w:r w:rsidRPr="00D97B21">
        <w:rPr>
          <w:szCs w:val="24"/>
        </w:rPr>
        <w:t xml:space="preserve">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14:paraId="13D09A3C"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
    <w:p w14:paraId="238B05A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C53E73">
      <w:pPr>
        <w:pStyle w:val="4-"/>
        <w:numPr>
          <w:ilvl w:val="3"/>
          <w:numId w:val="45"/>
        </w:numPr>
        <w:tabs>
          <w:tab w:val="left" w:pos="1418"/>
        </w:tabs>
        <w:spacing w:line="276" w:lineRule="auto"/>
        <w:ind w:left="0" w:firstLine="709"/>
        <w:rPr>
          <w:szCs w:val="24"/>
        </w:rPr>
      </w:pPr>
      <w:r w:rsidRPr="00D97B21">
        <w:rPr>
          <w:szCs w:val="24"/>
        </w:rPr>
        <w:t xml:space="preserve">Факт подачи Заявок </w:t>
      </w:r>
      <w:proofErr w:type="gramStart"/>
      <w:r w:rsidRPr="00D97B21">
        <w:rPr>
          <w:szCs w:val="24"/>
        </w:rPr>
        <w:t>лицами</w:t>
      </w:r>
      <w:proofErr w:type="gramEnd"/>
      <w:r w:rsidRPr="00D97B21">
        <w:rPr>
          <w:szCs w:val="24"/>
        </w:rPr>
        <w:t xml:space="preserve">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
    <w:p w14:paraId="7F5340D9" w14:textId="77777777" w:rsidR="007A1F3E" w:rsidRPr="009B4322" w:rsidRDefault="007A1F3E" w:rsidP="00C53E73">
      <w:pPr>
        <w:pStyle w:val="1-"/>
        <w:numPr>
          <w:ilvl w:val="0"/>
          <w:numId w:val="45"/>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признание запроса предложений несостоявшимся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C53E73">
      <w:pPr>
        <w:pStyle w:val="3-"/>
        <w:numPr>
          <w:ilvl w:val="2"/>
          <w:numId w:val="45"/>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C53E73">
      <w:pPr>
        <w:pStyle w:val="4-"/>
        <w:numPr>
          <w:ilvl w:val="3"/>
          <w:numId w:val="45"/>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lang w:val="ru-MD"/>
        </w:rPr>
        <w:t xml:space="preserve"> </w:t>
      </w:r>
      <w:r w:rsidRPr="00536310">
        <w:rPr>
          <w:i/>
          <w:szCs w:val="24"/>
        </w:rPr>
        <w:t xml:space="preserve">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p>
    <w:p w14:paraId="1E8E811A" w14:textId="77777777" w:rsidR="007A1F3E" w:rsidRPr="002436AB" w:rsidRDefault="007A1F3E" w:rsidP="00C53E73">
      <w:pPr>
        <w:pStyle w:val="4-"/>
        <w:numPr>
          <w:ilvl w:val="3"/>
          <w:numId w:val="45"/>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C53E73">
      <w:pPr>
        <w:pStyle w:val="6-"/>
        <w:numPr>
          <w:ilvl w:val="5"/>
          <w:numId w:val="45"/>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C53E73">
      <w:pPr>
        <w:pStyle w:val="6-"/>
        <w:numPr>
          <w:ilvl w:val="5"/>
          <w:numId w:val="45"/>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Default="002B123C" w:rsidP="00C53E73">
      <w:pPr>
        <w:pStyle w:val="6-"/>
        <w:numPr>
          <w:ilvl w:val="5"/>
          <w:numId w:val="45"/>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w:t>
      </w:r>
      <w:proofErr w:type="gramStart"/>
      <w:r w:rsidRPr="002436AB">
        <w:rPr>
          <w:b/>
          <w:spacing w:val="-1"/>
          <w:szCs w:val="24"/>
        </w:rPr>
        <w:t>в соответствии с 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4EED11D3" w14:textId="77777777" w:rsidR="00F72DC7" w:rsidRPr="002436AB" w:rsidRDefault="00F72DC7" w:rsidP="00F72DC7">
      <w:pPr>
        <w:pStyle w:val="6-"/>
        <w:numPr>
          <w:ilvl w:val="5"/>
          <w:numId w:val="45"/>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5F0AAB">
      <w:pPr>
        <w:pStyle w:val="6-"/>
        <w:numPr>
          <w:ilvl w:val="5"/>
          <w:numId w:val="45"/>
        </w:numPr>
        <w:tabs>
          <w:tab w:val="left" w:pos="1418"/>
        </w:tabs>
        <w:spacing w:line="276" w:lineRule="auto"/>
        <w:ind w:left="0" w:firstLine="709"/>
        <w:rPr>
          <w:szCs w:val="24"/>
        </w:rPr>
      </w:pPr>
      <w:bookmarkStart w:id="73" w:name="_GoBack"/>
      <w:bookmarkEnd w:id="73"/>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5F0AAB">
      <w:pPr>
        <w:pStyle w:val="6-"/>
        <w:numPr>
          <w:ilvl w:val="5"/>
          <w:numId w:val="45"/>
        </w:numPr>
        <w:tabs>
          <w:tab w:val="left" w:pos="1418"/>
        </w:tabs>
        <w:spacing w:line="276" w:lineRule="auto"/>
        <w:ind w:left="0" w:firstLine="709"/>
        <w:rPr>
          <w:szCs w:val="24"/>
        </w:rPr>
      </w:pPr>
      <w:r w:rsidRPr="002436AB">
        <w:rPr>
          <w:szCs w:val="24"/>
        </w:rPr>
        <w:t xml:space="preserve">Справку о наличии у Участника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5F0AAB">
      <w:pPr>
        <w:pStyle w:val="6-"/>
        <w:numPr>
          <w:ilvl w:val="5"/>
          <w:numId w:val="45"/>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5F0AAB">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C53E73">
      <w:pPr>
        <w:pStyle w:val="6-"/>
        <w:numPr>
          <w:ilvl w:val="5"/>
          <w:numId w:val="45"/>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 xml:space="preserve">а», </w:t>
      </w:r>
      <w:proofErr w:type="gramStart"/>
      <w:r w:rsidRPr="00536310">
        <w:rPr>
          <w:i/>
          <w:szCs w:val="24"/>
        </w:rPr>
        <w:t>филиалов  и</w:t>
      </w:r>
      <w:proofErr w:type="gramEnd"/>
      <w:r w:rsidRPr="00536310">
        <w:rPr>
          <w:i/>
          <w:szCs w:val="24"/>
        </w:rPr>
        <w:t xml:space="preserve">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C53E73">
      <w:pPr>
        <w:pStyle w:val="6-"/>
        <w:numPr>
          <w:ilvl w:val="5"/>
          <w:numId w:val="45"/>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w:t>
      </w:r>
      <w:r w:rsidRPr="00536310">
        <w:rPr>
          <w:i/>
          <w:szCs w:val="24"/>
        </w:rPr>
        <w:lastRenderedPageBreak/>
        <w:t xml:space="preserve">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 xml:space="preserve">а», </w:t>
      </w:r>
      <w:proofErr w:type="gramStart"/>
      <w:r w:rsidRPr="00536310">
        <w:rPr>
          <w:i/>
          <w:szCs w:val="24"/>
        </w:rPr>
        <w:t>филиалов  и</w:t>
      </w:r>
      <w:proofErr w:type="gramEnd"/>
      <w:r w:rsidRPr="00536310">
        <w:rPr>
          <w:i/>
          <w:szCs w:val="24"/>
        </w:rPr>
        <w:t xml:space="preserve">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C53E73">
      <w:pPr>
        <w:pStyle w:val="6-"/>
        <w:numPr>
          <w:ilvl w:val="5"/>
          <w:numId w:val="45"/>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837624" w:rsidRDefault="007A1F3E" w:rsidP="00C53E73">
      <w:pPr>
        <w:pStyle w:val="6-"/>
        <w:numPr>
          <w:ilvl w:val="5"/>
          <w:numId w:val="45"/>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Участником закупки и </w:t>
      </w:r>
      <w:proofErr w:type="gramStart"/>
      <w:r w:rsidRPr="00837624">
        <w:rPr>
          <w:b/>
          <w:szCs w:val="24"/>
        </w:rPr>
        <w:t>субподрядчиками  (</w:t>
      </w:r>
      <w:proofErr w:type="gramEnd"/>
      <w:r w:rsidRPr="00837624">
        <w:rPr>
          <w:b/>
          <w:szCs w:val="24"/>
        </w:rPr>
        <w:t>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C53E73">
      <w:pPr>
        <w:pStyle w:val="6-"/>
        <w:numPr>
          <w:ilvl w:val="5"/>
          <w:numId w:val="45"/>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C53E73">
      <w:pPr>
        <w:pStyle w:val="6-"/>
        <w:numPr>
          <w:ilvl w:val="5"/>
          <w:numId w:val="45"/>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497A55" w:rsidRPr="00536310">
        <w:rPr>
          <w:b/>
          <w:szCs w:val="24"/>
        </w:rPr>
        <w:t>2.3.8</w:t>
      </w:r>
      <w:r w:rsidRPr="00536310">
        <w:rPr>
          <w:b/>
          <w:szCs w:val="24"/>
        </w:rPr>
        <w:fldChar w:fldCharType="end"/>
      </w:r>
      <w:r w:rsidRPr="00536310">
        <w:rPr>
          <w:b/>
          <w:szCs w:val="24"/>
        </w:rPr>
        <w:t>);</w:t>
      </w:r>
    </w:p>
    <w:p w14:paraId="104BB30C" w14:textId="55D73114" w:rsidR="007A1F3E" w:rsidRDefault="007A1F3E" w:rsidP="00C53E73">
      <w:pPr>
        <w:pStyle w:val="6-"/>
        <w:numPr>
          <w:ilvl w:val="5"/>
          <w:numId w:val="45"/>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D2BCF54" w14:textId="5142E16E" w:rsidR="00220B31" w:rsidRPr="00220B31" w:rsidRDefault="00220B31" w:rsidP="00220B31">
      <w:pPr>
        <w:pStyle w:val="6-"/>
        <w:numPr>
          <w:ilvl w:val="5"/>
          <w:numId w:val="45"/>
        </w:numPr>
        <w:tabs>
          <w:tab w:val="left" w:pos="1418"/>
        </w:tabs>
        <w:spacing w:line="276" w:lineRule="auto"/>
        <w:ind w:left="0" w:firstLine="709"/>
        <w:rPr>
          <w:b/>
          <w:szCs w:val="24"/>
        </w:rPr>
      </w:pPr>
      <w:r w:rsidRPr="00220B31">
        <w:rPr>
          <w:b/>
          <w:szCs w:val="24"/>
        </w:rPr>
        <w:t>Справка о материально-технических ресурсах (Форма 15)</w:t>
      </w:r>
      <w:r>
        <w:rPr>
          <w:b/>
          <w:szCs w:val="24"/>
        </w:rPr>
        <w:t>;</w:t>
      </w:r>
    </w:p>
    <w:p w14:paraId="368CDAEB" w14:textId="0AC89C96" w:rsidR="00AD422D" w:rsidRPr="00536310" w:rsidRDefault="00AD422D" w:rsidP="00C53E73">
      <w:pPr>
        <w:pStyle w:val="6-"/>
        <w:numPr>
          <w:ilvl w:val="5"/>
          <w:numId w:val="45"/>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C53E73">
      <w:pPr>
        <w:pStyle w:val="6-"/>
        <w:numPr>
          <w:ilvl w:val="5"/>
          <w:numId w:val="45"/>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9"/>
        <w:numPr>
          <w:ilvl w:val="0"/>
          <w:numId w:val="0"/>
        </w:numPr>
        <w:tabs>
          <w:tab w:val="left" w:pos="1418"/>
        </w:tabs>
        <w:suppressAutoHyphens w:val="0"/>
        <w:spacing w:line="276" w:lineRule="auto"/>
        <w:ind w:firstLine="709"/>
        <w:rPr>
          <w:sz w:val="24"/>
          <w:szCs w:val="24"/>
        </w:rPr>
      </w:pPr>
      <w:bookmarkStart w:id="74"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C53E73">
      <w:pPr>
        <w:pStyle w:val="4-"/>
        <w:numPr>
          <w:ilvl w:val="3"/>
          <w:numId w:val="45"/>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4"/>
    </w:p>
    <w:p w14:paraId="41621E00" w14:textId="77777777"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szCs w:val="24"/>
        </w:rPr>
        <w:t>Письмо о подаче оферты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
    <w:p w14:paraId="6C25CAED" w14:textId="510DC28A" w:rsidR="007A1F3E" w:rsidRPr="00536310" w:rsidRDefault="007A1F3E" w:rsidP="00C53E73">
      <w:pPr>
        <w:pStyle w:val="6-"/>
        <w:numPr>
          <w:ilvl w:val="5"/>
          <w:numId w:val="45"/>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C53E73">
      <w:pPr>
        <w:pStyle w:val="6-"/>
        <w:numPr>
          <w:ilvl w:val="5"/>
          <w:numId w:val="45"/>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C53E73">
      <w:pPr>
        <w:pStyle w:val="6-"/>
        <w:numPr>
          <w:ilvl w:val="5"/>
          <w:numId w:val="45"/>
        </w:numPr>
        <w:tabs>
          <w:tab w:val="left" w:pos="1418"/>
        </w:tabs>
        <w:spacing w:line="276" w:lineRule="auto"/>
        <w:ind w:left="0" w:firstLine="709"/>
        <w:rPr>
          <w:szCs w:val="24"/>
        </w:rPr>
      </w:pPr>
      <w:r w:rsidRPr="00536310">
        <w:rPr>
          <w:rStyle w:val="a9"/>
          <w:bCs/>
          <w:color w:val="auto"/>
          <w:szCs w:val="24"/>
          <w:u w:val="none"/>
        </w:rPr>
        <w:t xml:space="preserve">Справка о наличии </w:t>
      </w:r>
      <w:r w:rsidRPr="00536310">
        <w:rPr>
          <w:rStyle w:val="a9"/>
          <w:bCs/>
          <w:iCs/>
          <w:color w:val="auto"/>
          <w:szCs w:val="24"/>
          <w:u w:val="none"/>
          <w:lang w:eastAsia="ar-SA"/>
        </w:rPr>
        <w:t xml:space="preserve">у Участника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C53E73">
      <w:pPr>
        <w:pStyle w:val="6-"/>
        <w:numPr>
          <w:ilvl w:val="5"/>
          <w:numId w:val="45"/>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C53E73">
      <w:pPr>
        <w:pStyle w:val="6-"/>
        <w:numPr>
          <w:ilvl w:val="5"/>
          <w:numId w:val="45"/>
        </w:numPr>
        <w:tabs>
          <w:tab w:val="left" w:pos="1418"/>
        </w:tabs>
        <w:spacing w:line="276" w:lineRule="auto"/>
        <w:ind w:left="0" w:firstLine="709"/>
        <w:rPr>
          <w:szCs w:val="24"/>
          <w:lang w:eastAsia="ar-SA"/>
        </w:rPr>
      </w:pPr>
      <w:r w:rsidRPr="00CE72BD">
        <w:rPr>
          <w:iCs/>
          <w:szCs w:val="24"/>
          <w:lang w:eastAsia="ar-SA"/>
        </w:rPr>
        <w:t xml:space="preserve">Формы, </w:t>
      </w:r>
      <w:proofErr w:type="gramStart"/>
      <w:r w:rsidRPr="00CE72BD">
        <w:rPr>
          <w:iCs/>
          <w:szCs w:val="24"/>
          <w:lang w:eastAsia="ar-SA"/>
        </w:rPr>
        <w:t>указанные  в</w:t>
      </w:r>
      <w:proofErr w:type="gramEnd"/>
      <w:r w:rsidRPr="00CE72BD">
        <w:rPr>
          <w:iCs/>
          <w:szCs w:val="24"/>
          <w:lang w:eastAsia="ar-SA"/>
        </w:rPr>
        <w:t xml:space="preserve"> Разделе 3  настоящей документации;</w:t>
      </w:r>
    </w:p>
    <w:p w14:paraId="49EA1B8D" w14:textId="77777777" w:rsidR="007A1F3E" w:rsidRPr="00CE72BD" w:rsidRDefault="007A1F3E" w:rsidP="00C53E73">
      <w:pPr>
        <w:pStyle w:val="5-"/>
        <w:numPr>
          <w:ilvl w:val="4"/>
          <w:numId w:val="42"/>
        </w:numPr>
        <w:spacing w:line="276" w:lineRule="auto"/>
        <w:ind w:left="0" w:firstLine="709"/>
        <w:rPr>
          <w:szCs w:val="24"/>
        </w:rPr>
      </w:pPr>
      <w:r w:rsidRPr="00CE72BD">
        <w:rPr>
          <w:szCs w:val="24"/>
        </w:rPr>
        <w:lastRenderedPageBreak/>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
    <w:p w14:paraId="352FBC93"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497A55" w:rsidRPr="00CE72BD">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p>
    <w:p w14:paraId="68F58F1D"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0DCDBFD0"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F62456">
        <w:rPr>
          <w:szCs w:val="24"/>
        </w:rPr>
        <w:t>4</w:t>
      </w:r>
      <w:r w:rsidRPr="00CE72BD">
        <w:rPr>
          <w:szCs w:val="24"/>
        </w:rPr>
        <w:t>);</w:t>
      </w:r>
    </w:p>
    <w:p w14:paraId="678D4757" w14:textId="77777777" w:rsidR="007A1F3E" w:rsidRPr="00CE72BD" w:rsidRDefault="007A1F3E" w:rsidP="00C53E73">
      <w:pPr>
        <w:pStyle w:val="5-"/>
        <w:numPr>
          <w:ilvl w:val="4"/>
          <w:numId w:val="45"/>
        </w:numPr>
        <w:tabs>
          <w:tab w:val="left" w:pos="1418"/>
        </w:tabs>
        <w:spacing w:line="276" w:lineRule="auto"/>
        <w:ind w:left="0" w:firstLine="709"/>
        <w:rPr>
          <w:szCs w:val="24"/>
        </w:rPr>
      </w:pPr>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
    <w:p w14:paraId="31F6BAA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497A55" w:rsidRPr="00CE72BD">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bookmarkStart w:id="75" w:name="_Ref306004660"/>
    </w:p>
    <w:p w14:paraId="47311A8F"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3B2A855B" w:rsidR="007A1F3E" w:rsidRPr="00CE72BD" w:rsidRDefault="007A1F3E" w:rsidP="00C53E73">
      <w:pPr>
        <w:pStyle w:val="6-"/>
        <w:numPr>
          <w:ilvl w:val="5"/>
          <w:numId w:val="45"/>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F62456">
        <w:rPr>
          <w:szCs w:val="24"/>
        </w:rPr>
        <w:t>4</w:t>
      </w:r>
      <w:r w:rsidRPr="00CE72BD">
        <w:rPr>
          <w:szCs w:val="24"/>
        </w:rPr>
        <w:t xml:space="preserve">) и иные, указанные </w:t>
      </w:r>
      <w:proofErr w:type="gramStart"/>
      <w:r w:rsidRPr="00CE72BD">
        <w:rPr>
          <w:szCs w:val="24"/>
        </w:rPr>
        <w:t>в  Разделе</w:t>
      </w:r>
      <w:proofErr w:type="gramEnd"/>
      <w:r w:rsidRPr="00CE72BD">
        <w:rPr>
          <w:szCs w:val="24"/>
        </w:rPr>
        <w:t xml:space="preserve"> 3 к настоящей документации документы в зависимости от предмета договора;</w:t>
      </w:r>
    </w:p>
    <w:p w14:paraId="636FC64B"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Участник имеет право подать только одну Заявку (</w:t>
      </w:r>
      <w:r w:rsidRPr="00CE72BD">
        <w:rPr>
          <w:szCs w:val="24"/>
          <w:highlight w:val="yellow"/>
        </w:rPr>
        <w:t>Подача альтернативных Заявок не предусмотрена</w:t>
      </w:r>
      <w:r w:rsidRPr="00CE72BD">
        <w:rPr>
          <w:szCs w:val="24"/>
        </w:rPr>
        <w:t xml:space="preserve">). В случае нарушения этого требования все Заявки такого Участника отклоняются без </w:t>
      </w:r>
      <w:proofErr w:type="gramStart"/>
      <w:r w:rsidRPr="00CE72BD">
        <w:rPr>
          <w:szCs w:val="24"/>
        </w:rPr>
        <w:t>рассмотрения</w:t>
      </w:r>
      <w:proofErr w:type="gramEnd"/>
      <w:r w:rsidRPr="00CE72BD">
        <w:rPr>
          <w:szCs w:val="24"/>
        </w:rPr>
        <w:t xml:space="preserve"> по существу.</w:t>
      </w:r>
      <w:bookmarkEnd w:id="75"/>
    </w:p>
    <w:p w14:paraId="52170A8E"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C53E73">
      <w:pPr>
        <w:pStyle w:val="3-"/>
        <w:numPr>
          <w:ilvl w:val="2"/>
          <w:numId w:val="45"/>
        </w:numPr>
        <w:tabs>
          <w:tab w:val="left" w:pos="1418"/>
        </w:tabs>
        <w:spacing w:line="276" w:lineRule="auto"/>
        <w:ind w:left="0" w:firstLine="709"/>
        <w:rPr>
          <w:b/>
          <w:szCs w:val="24"/>
        </w:rPr>
      </w:pPr>
      <w:bookmarkStart w:id="76" w:name="_Ref115076752"/>
      <w:bookmarkStart w:id="77" w:name="_Ref191386109"/>
      <w:bookmarkStart w:id="78" w:name="_Ref191386419"/>
      <w:bookmarkStart w:id="79" w:name="_Toc386551217"/>
      <w:bookmarkStart w:id="80" w:name="_Toc395190411"/>
      <w:bookmarkStart w:id="81" w:name="_Toc429126650"/>
      <w:bookmarkStart w:id="82" w:name="_Ref429410796"/>
      <w:r w:rsidRPr="00CE72BD">
        <w:rPr>
          <w:b/>
          <w:szCs w:val="24"/>
        </w:rPr>
        <w:t>Порядок подготовки Заявки через </w:t>
      </w:r>
      <w:bookmarkEnd w:id="76"/>
      <w:bookmarkEnd w:id="77"/>
      <w:bookmarkEnd w:id="78"/>
      <w:r w:rsidRPr="00CE72BD">
        <w:rPr>
          <w:b/>
          <w:szCs w:val="24"/>
        </w:rPr>
        <w:t>ЭТП</w:t>
      </w:r>
      <w:bookmarkEnd w:id="79"/>
      <w:bookmarkEnd w:id="80"/>
      <w:bookmarkEnd w:id="81"/>
      <w:bookmarkEnd w:id="82"/>
    </w:p>
    <w:p w14:paraId="7426FB2A" w14:textId="77777777" w:rsidR="007A1F3E" w:rsidRPr="002E6FD7" w:rsidRDefault="007A1F3E" w:rsidP="00C53E73">
      <w:pPr>
        <w:pStyle w:val="4-"/>
        <w:numPr>
          <w:ilvl w:val="3"/>
          <w:numId w:val="45"/>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C53E73">
      <w:pPr>
        <w:pStyle w:val="4-"/>
        <w:numPr>
          <w:ilvl w:val="3"/>
          <w:numId w:val="45"/>
        </w:numPr>
        <w:tabs>
          <w:tab w:val="left" w:pos="1418"/>
        </w:tabs>
        <w:spacing w:line="276" w:lineRule="auto"/>
        <w:ind w:left="0" w:firstLine="709"/>
        <w:rPr>
          <w:bCs/>
          <w:szCs w:val="24"/>
        </w:rPr>
      </w:pPr>
      <w:bookmarkStart w:id="83"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w:t>
      </w:r>
      <w:proofErr w:type="gramStart"/>
      <w:r w:rsidRPr="00A342B2">
        <w:rPr>
          <w:bCs/>
          <w:szCs w:val="24"/>
        </w:rPr>
        <w:t>файл</w:t>
      </w:r>
      <w:proofErr w:type="gramEnd"/>
      <w:r w:rsidRPr="00A342B2">
        <w:rPr>
          <w:bCs/>
          <w:szCs w:val="24"/>
        </w:rPr>
        <w:t xml:space="preserve"> содержащий изображение документа, полученное в результате оцифровки изображения, полностью воспроизводящий информацию подлинника.</w:t>
      </w:r>
      <w:bookmarkEnd w:id="83"/>
    </w:p>
    <w:p w14:paraId="7487C669"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C53E73">
      <w:pPr>
        <w:pStyle w:val="3-"/>
        <w:numPr>
          <w:ilvl w:val="2"/>
          <w:numId w:val="45"/>
        </w:numPr>
        <w:tabs>
          <w:tab w:val="left" w:pos="1418"/>
        </w:tabs>
        <w:spacing w:after="0" w:line="276" w:lineRule="auto"/>
        <w:ind w:left="0" w:firstLine="709"/>
        <w:rPr>
          <w:b/>
          <w:szCs w:val="24"/>
          <w:u w:val="single"/>
        </w:rPr>
      </w:pPr>
      <w:bookmarkStart w:id="84" w:name="_Toc115623412"/>
      <w:bookmarkStart w:id="85" w:name="_Toc298234677"/>
      <w:bookmarkStart w:id="86" w:name="_Toc255985677"/>
      <w:bookmarkStart w:id="87" w:name="_Toc399504224"/>
      <w:bookmarkStart w:id="88" w:name="_Toc429126651"/>
      <w:bookmarkStart w:id="89" w:name="_Ref306008743"/>
      <w:bookmarkStart w:id="90" w:name="_Toc386551218"/>
      <w:bookmarkStart w:id="91" w:name="_Toc395190413"/>
      <w:r w:rsidRPr="00A342B2">
        <w:rPr>
          <w:b/>
          <w:szCs w:val="24"/>
        </w:rPr>
        <w:lastRenderedPageBreak/>
        <w:t>Порядок подготовки Заявки в письменной (бумажной) форме</w:t>
      </w:r>
      <w:bookmarkEnd w:id="84"/>
      <w:bookmarkEnd w:id="85"/>
      <w:bookmarkEnd w:id="86"/>
      <w:bookmarkEnd w:id="87"/>
      <w:bookmarkEnd w:id="88"/>
      <w:r w:rsidRPr="00A342B2">
        <w:rPr>
          <w:b/>
          <w:szCs w:val="24"/>
        </w:rPr>
        <w:t xml:space="preserve"> </w:t>
      </w:r>
      <w:r w:rsidRPr="00A342B2">
        <w:rPr>
          <w:b/>
          <w:szCs w:val="24"/>
          <w:u w:val="single"/>
        </w:rPr>
        <w:t>не требуется.</w:t>
      </w:r>
    </w:p>
    <w:p w14:paraId="6296C5BD" w14:textId="77777777" w:rsidR="007A1F3E" w:rsidRPr="00A342B2" w:rsidRDefault="007A1F3E" w:rsidP="00C53E73">
      <w:pPr>
        <w:pStyle w:val="3-"/>
        <w:numPr>
          <w:ilvl w:val="2"/>
          <w:numId w:val="45"/>
        </w:numPr>
        <w:tabs>
          <w:tab w:val="left" w:pos="1418"/>
        </w:tabs>
        <w:spacing w:line="276" w:lineRule="auto"/>
        <w:ind w:left="0" w:firstLine="709"/>
        <w:rPr>
          <w:b/>
          <w:szCs w:val="24"/>
        </w:rPr>
      </w:pPr>
      <w:bookmarkStart w:id="92" w:name="_Toc429126652"/>
      <w:r w:rsidRPr="00A342B2">
        <w:rPr>
          <w:b/>
          <w:szCs w:val="24"/>
        </w:rPr>
        <w:t>Требования к сроку действия Заявки</w:t>
      </w:r>
      <w:bookmarkEnd w:id="89"/>
      <w:bookmarkEnd w:id="90"/>
      <w:bookmarkEnd w:id="91"/>
      <w:bookmarkEnd w:id="92"/>
    </w:p>
    <w:p w14:paraId="4D2CDBEB" w14:textId="77777777" w:rsidR="007A1F3E" w:rsidRPr="00A342B2" w:rsidRDefault="007A1F3E" w:rsidP="00C53E73">
      <w:pPr>
        <w:pStyle w:val="4-"/>
        <w:numPr>
          <w:ilvl w:val="3"/>
          <w:numId w:val="45"/>
        </w:numPr>
        <w:tabs>
          <w:tab w:val="left" w:pos="1418"/>
        </w:tabs>
        <w:spacing w:line="276" w:lineRule="auto"/>
        <w:ind w:left="0" w:firstLine="709"/>
        <w:rPr>
          <w:szCs w:val="24"/>
        </w:rPr>
      </w:pPr>
      <w:bookmarkStart w:id="93"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3"/>
    </w:p>
    <w:p w14:paraId="4CFDB4AA"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C53E73">
      <w:pPr>
        <w:pStyle w:val="3-"/>
        <w:numPr>
          <w:ilvl w:val="2"/>
          <w:numId w:val="45"/>
        </w:numPr>
        <w:tabs>
          <w:tab w:val="left" w:pos="1418"/>
        </w:tabs>
        <w:spacing w:line="276" w:lineRule="auto"/>
        <w:ind w:left="0" w:firstLine="709"/>
        <w:rPr>
          <w:szCs w:val="24"/>
        </w:rPr>
      </w:pPr>
      <w:bookmarkStart w:id="94" w:name="_Toc386551219"/>
      <w:bookmarkStart w:id="95" w:name="_Toc395190414"/>
      <w:bookmarkStart w:id="96" w:name="_Toc429126653"/>
      <w:r w:rsidRPr="00A342B2">
        <w:rPr>
          <w:b/>
          <w:szCs w:val="24"/>
        </w:rPr>
        <w:t>Требования к языку Заявки</w:t>
      </w:r>
      <w:bookmarkEnd w:id="94"/>
      <w:bookmarkEnd w:id="95"/>
      <w:bookmarkEnd w:id="96"/>
    </w:p>
    <w:p w14:paraId="37A0216D"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7" w:name="_Toc386551220"/>
      <w:bookmarkStart w:id="98" w:name="_Toc395190415"/>
      <w:bookmarkStart w:id="99" w:name="_Toc429126654"/>
      <w:r w:rsidRPr="00A342B2">
        <w:rPr>
          <w:b/>
          <w:szCs w:val="24"/>
        </w:rPr>
        <w:t xml:space="preserve">Требования </w:t>
      </w:r>
      <w:r w:rsidRPr="005B7B15">
        <w:rPr>
          <w:b/>
          <w:szCs w:val="24"/>
        </w:rPr>
        <w:t>к валюте Заявки</w:t>
      </w:r>
      <w:bookmarkEnd w:id="97"/>
      <w:bookmarkEnd w:id="98"/>
      <w:bookmarkEnd w:id="99"/>
    </w:p>
    <w:p w14:paraId="47F277B0"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Все суммы денежных средств в документах,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912532"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100" w:name="_Toc386551221"/>
      <w:bookmarkStart w:id="101" w:name="_Ref399756088"/>
      <w:bookmarkStart w:id="102" w:name="_Toc395190416"/>
      <w:bookmarkStart w:id="103" w:name="_Toc429126655"/>
      <w:bookmarkStart w:id="104" w:name="_Ref429414640"/>
      <w:r w:rsidRPr="005B7B15">
        <w:rPr>
          <w:b/>
          <w:szCs w:val="24"/>
        </w:rPr>
        <w:t>Начальная (максимальная) цена Договора (цена лота)</w:t>
      </w:r>
      <w:bookmarkEnd w:id="100"/>
      <w:bookmarkEnd w:id="101"/>
      <w:bookmarkEnd w:id="102"/>
      <w:bookmarkEnd w:id="103"/>
      <w:bookmarkEnd w:id="104"/>
    </w:p>
    <w:p w14:paraId="378F2DAA" w14:textId="27A45ED3" w:rsidR="007A1F3E" w:rsidRPr="009C5E48" w:rsidRDefault="007A1F3E" w:rsidP="009C5E48">
      <w:pPr>
        <w:pStyle w:val="4-"/>
        <w:numPr>
          <w:ilvl w:val="3"/>
          <w:numId w:val="45"/>
        </w:numPr>
        <w:tabs>
          <w:tab w:val="left" w:pos="1418"/>
        </w:tabs>
        <w:spacing w:line="276" w:lineRule="auto"/>
        <w:ind w:left="0" w:firstLine="594"/>
        <w:rPr>
          <w:bCs/>
          <w:szCs w:val="24"/>
        </w:rPr>
      </w:pPr>
      <w:r w:rsidRPr="009C5E48">
        <w:rPr>
          <w:bCs/>
          <w:szCs w:val="24"/>
        </w:rPr>
        <w:t xml:space="preserve"> Начальная (максимальная) цена Договора (цена лота) –</w:t>
      </w:r>
      <w:r w:rsidRPr="009C5E48">
        <w:rPr>
          <w:szCs w:val="24"/>
        </w:rPr>
        <w:t xml:space="preserve"> </w:t>
      </w:r>
      <w:r w:rsidR="009C5E48" w:rsidRPr="009C5E48">
        <w:rPr>
          <w:szCs w:val="24"/>
        </w:rPr>
        <w:t>3 076 791,35</w:t>
      </w:r>
      <w:r w:rsidR="00CE72BD" w:rsidRPr="009C5E48">
        <w:rPr>
          <w:szCs w:val="24"/>
        </w:rPr>
        <w:t xml:space="preserve"> руб. с </w:t>
      </w:r>
      <w:proofErr w:type="gramStart"/>
      <w:r w:rsidR="00CE72BD" w:rsidRPr="009C5E48">
        <w:rPr>
          <w:szCs w:val="24"/>
        </w:rPr>
        <w:t>учётом  НДС</w:t>
      </w:r>
      <w:proofErr w:type="gramEnd"/>
      <w:r w:rsidR="00CE72BD" w:rsidRPr="009C5E48">
        <w:rPr>
          <w:szCs w:val="24"/>
        </w:rPr>
        <w:t>; (</w:t>
      </w:r>
      <w:r w:rsidR="009C5E48" w:rsidRPr="009C5E48">
        <w:rPr>
          <w:szCs w:val="24"/>
        </w:rPr>
        <w:t>2</w:t>
      </w:r>
      <w:r w:rsidR="009C5E48">
        <w:rPr>
          <w:szCs w:val="24"/>
        </w:rPr>
        <w:t> </w:t>
      </w:r>
      <w:r w:rsidR="009C5E48" w:rsidRPr="009C5E48">
        <w:rPr>
          <w:szCs w:val="24"/>
        </w:rPr>
        <w:t>607</w:t>
      </w:r>
      <w:r w:rsidR="009C5E48">
        <w:rPr>
          <w:szCs w:val="24"/>
        </w:rPr>
        <w:t xml:space="preserve"> </w:t>
      </w:r>
      <w:r w:rsidR="009C5E48" w:rsidRPr="009C5E48">
        <w:rPr>
          <w:szCs w:val="24"/>
        </w:rPr>
        <w:t>450,3</w:t>
      </w:r>
      <w:r w:rsidR="00CE72BD" w:rsidRPr="009C5E48">
        <w:rPr>
          <w:szCs w:val="24"/>
        </w:rPr>
        <w:t xml:space="preserve"> руб. без НДС)</w:t>
      </w:r>
      <w:r w:rsidRPr="009C5E48">
        <w:rPr>
          <w:szCs w:val="24"/>
        </w:rPr>
        <w:t>.</w:t>
      </w:r>
      <w:r w:rsidRPr="009C5E48" w:rsidDel="004632F0">
        <w:rPr>
          <w:szCs w:val="24"/>
        </w:rPr>
        <w:t xml:space="preserve"> </w:t>
      </w:r>
      <w:r w:rsidRPr="009C5E48">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C53E73">
      <w:pPr>
        <w:pStyle w:val="3-"/>
        <w:numPr>
          <w:ilvl w:val="2"/>
          <w:numId w:val="45"/>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C53E73">
      <w:pPr>
        <w:pStyle w:val="4-"/>
        <w:numPr>
          <w:ilvl w:val="3"/>
          <w:numId w:val="45"/>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t xml:space="preserve"> Требования к Участникам</w:t>
      </w:r>
      <w:bookmarkEnd w:id="111"/>
      <w:r w:rsidRPr="006245F6">
        <w:rPr>
          <w:b/>
          <w:szCs w:val="24"/>
        </w:rPr>
        <w:t>:</w:t>
      </w:r>
      <w:bookmarkEnd w:id="112"/>
    </w:p>
    <w:p w14:paraId="3CAE3F45" w14:textId="77777777" w:rsidR="007A1F3E" w:rsidRPr="006245F6" w:rsidRDefault="007A1F3E" w:rsidP="00C53E73">
      <w:pPr>
        <w:pStyle w:val="5-"/>
        <w:numPr>
          <w:ilvl w:val="4"/>
          <w:numId w:val="45"/>
        </w:numPr>
        <w:tabs>
          <w:tab w:val="left" w:pos="1418"/>
          <w:tab w:val="left" w:pos="1701"/>
        </w:tabs>
        <w:ind w:left="0" w:firstLine="709"/>
      </w:pPr>
      <w:bookmarkStart w:id="113"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r w:rsidRPr="006245F6">
        <w:rPr>
          <w:bCs w:val="0"/>
          <w:i/>
          <w:sz w:val="24"/>
          <w:szCs w:val="24"/>
        </w:rPr>
        <w:lastRenderedPageBreak/>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
    <w:p w14:paraId="5BEBBF69" w14:textId="77777777" w:rsidR="007A1F3E" w:rsidRPr="006245F6" w:rsidRDefault="007A1F3E" w:rsidP="00C53E73">
      <w:pPr>
        <w:pStyle w:val="5-"/>
        <w:numPr>
          <w:ilvl w:val="4"/>
          <w:numId w:val="45"/>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C53E73">
      <w:pPr>
        <w:pStyle w:val="6-"/>
        <w:numPr>
          <w:ilvl w:val="5"/>
          <w:numId w:val="45"/>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C53E73">
      <w:pPr>
        <w:pStyle w:val="6-"/>
        <w:numPr>
          <w:ilvl w:val="5"/>
          <w:numId w:val="45"/>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w:t>
      </w:r>
      <w:proofErr w:type="gramStart"/>
      <w:r w:rsidRPr="00CE72BD">
        <w:rPr>
          <w:szCs w:val="24"/>
        </w:rPr>
        <w:t>превышает  двадцать</w:t>
      </w:r>
      <w:proofErr w:type="gramEnd"/>
      <w:r w:rsidRPr="00CE72BD">
        <w:rPr>
          <w:szCs w:val="24"/>
        </w:rPr>
        <w:t xml:space="preserve">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C53E73">
      <w:pPr>
        <w:pStyle w:val="6-"/>
        <w:numPr>
          <w:ilvl w:val="5"/>
          <w:numId w:val="45"/>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7596DBF5" w:rsidR="007A1F3E" w:rsidRDefault="007A1F3E" w:rsidP="00C319F2">
      <w:pPr>
        <w:pStyle w:val="6-"/>
        <w:numPr>
          <w:ilvl w:val="5"/>
          <w:numId w:val="45"/>
        </w:numPr>
        <w:tabs>
          <w:tab w:val="left" w:pos="1418"/>
        </w:tabs>
        <w:spacing w:line="276" w:lineRule="auto"/>
        <w:ind w:left="0" w:firstLine="709"/>
        <w:rPr>
          <w:szCs w:val="24"/>
        </w:rPr>
      </w:pPr>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w:t>
      </w:r>
      <w:r w:rsidRPr="006245F6">
        <w:rPr>
          <w:bCs/>
          <w:szCs w:val="24"/>
        </w:rPr>
        <w:lastRenderedPageBreak/>
        <w:t>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9C5E48">
        <w:rPr>
          <w:szCs w:val="24"/>
        </w:rPr>
        <w:t>.</w:t>
      </w:r>
    </w:p>
    <w:p w14:paraId="3BAB2635" w14:textId="5925FFAA" w:rsidR="007A1F3E" w:rsidRPr="00CE72BD" w:rsidRDefault="007A1F3E" w:rsidP="00C53E73">
      <w:pPr>
        <w:pStyle w:val="4-"/>
        <w:numPr>
          <w:ilvl w:val="3"/>
          <w:numId w:val="45"/>
        </w:numPr>
        <w:tabs>
          <w:tab w:val="left" w:pos="1418"/>
        </w:tabs>
        <w:spacing w:line="276" w:lineRule="auto"/>
        <w:ind w:left="0" w:firstLine="709"/>
        <w:rPr>
          <w:b/>
          <w:szCs w:val="24"/>
        </w:rPr>
      </w:pPr>
      <w:bookmarkStart w:id="118" w:name="_Ref306005578"/>
      <w:bookmarkStart w:id="119" w:name="_Ref429411516"/>
      <w:r w:rsidRPr="00CE72BD">
        <w:rPr>
          <w:b/>
          <w:szCs w:val="24"/>
        </w:rPr>
        <w:t xml:space="preserve">В связи с вышеизложенным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справку о наличии у Участника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xml:space="preserve">, оформленный в соответствии с законодательством РФ, или (в случае, если сделка согласно </w:t>
      </w:r>
      <w:proofErr w:type="gramStart"/>
      <w:r w:rsidRPr="006245F6">
        <w:rPr>
          <w:szCs w:val="24"/>
        </w:rPr>
        <w:t>законодательству</w:t>
      </w:r>
      <w:proofErr w:type="gramEnd"/>
      <w:r w:rsidRPr="006245F6">
        <w:rPr>
          <w:szCs w:val="24"/>
        </w:rPr>
        <w:t xml:space="preserve">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xml:space="preserve">, оформленный в соответствии с законодательством РФ, или (в случае, если сделка согласно </w:t>
      </w:r>
      <w:proofErr w:type="gramStart"/>
      <w:r w:rsidRPr="006245F6">
        <w:rPr>
          <w:szCs w:val="24"/>
        </w:rPr>
        <w:t>законодательству</w:t>
      </w:r>
      <w:proofErr w:type="gramEnd"/>
      <w:r w:rsidRPr="006245F6">
        <w:rPr>
          <w:szCs w:val="24"/>
        </w:rPr>
        <w:t xml:space="preserve">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r w:rsidRPr="006245F6">
        <w:rPr>
          <w:i/>
          <w:sz w:val="20"/>
          <w:szCs w:val="20"/>
        </w:rPr>
        <w:t xml:space="preserve">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w:t>
      </w:r>
      <w:r w:rsidRPr="006245F6">
        <w:rPr>
          <w:i/>
          <w:sz w:val="20"/>
          <w:szCs w:val="20"/>
        </w:rPr>
        <w:lastRenderedPageBreak/>
        <w:t>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w:t>
      </w:r>
      <w:proofErr w:type="gramStart"/>
      <w:r w:rsidRPr="006245F6">
        <w:rPr>
          <w:szCs w:val="24"/>
        </w:rPr>
        <w:t>так же</w:t>
      </w:r>
      <w:proofErr w:type="gramEnd"/>
      <w:r w:rsidRPr="006245F6">
        <w:rPr>
          <w:szCs w:val="24"/>
        </w:rPr>
        <w:t xml:space="preserve"> сведения о составе исполнительных органов, по форме в соответствии с (</w:t>
      </w:r>
      <w:r w:rsidR="006245F6" w:rsidRPr="006245F6">
        <w:rPr>
          <w:szCs w:val="24"/>
        </w:rPr>
        <w:t>Форма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
    <w:p w14:paraId="509866D7" w14:textId="4FED7163" w:rsidR="007A1F3E" w:rsidRPr="006245F6" w:rsidRDefault="007A1F3E" w:rsidP="00C53E73">
      <w:pPr>
        <w:pStyle w:val="6-"/>
        <w:numPr>
          <w:ilvl w:val="5"/>
          <w:numId w:val="45"/>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C53E73">
      <w:pPr>
        <w:pStyle w:val="6-"/>
        <w:numPr>
          <w:ilvl w:val="5"/>
          <w:numId w:val="45"/>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обычной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w:t>
      </w:r>
      <w:r w:rsidRPr="006245F6">
        <w:rPr>
          <w:sz w:val="20"/>
          <w:szCs w:val="20"/>
        </w:rPr>
        <w:lastRenderedPageBreak/>
        <w:t xml:space="preserve">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w:t>
      </w:r>
      <w:proofErr w:type="gramStart"/>
      <w:r w:rsidRPr="006245F6">
        <w:rPr>
          <w:sz w:val="20"/>
          <w:szCs w:val="20"/>
        </w:rPr>
        <w:t>Для</w:t>
      </w:r>
      <w:proofErr w:type="gramEnd"/>
      <w:r w:rsidRPr="006245F6">
        <w:rPr>
          <w:sz w:val="20"/>
          <w:szCs w:val="20"/>
        </w:rPr>
        <w:t xml:space="preserve">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Для упрощенной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487BFCB6" w14:textId="77777777"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C53E73">
      <w:pPr>
        <w:pStyle w:val="6-"/>
        <w:numPr>
          <w:ilvl w:val="5"/>
          <w:numId w:val="45"/>
        </w:numPr>
        <w:spacing w:line="276" w:lineRule="auto"/>
        <w:ind w:left="0" w:firstLine="709"/>
        <w:rPr>
          <w:szCs w:val="24"/>
        </w:rPr>
      </w:pPr>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C53E73">
      <w:pPr>
        <w:pStyle w:val="4-"/>
        <w:numPr>
          <w:ilvl w:val="3"/>
          <w:numId w:val="45"/>
        </w:numPr>
        <w:tabs>
          <w:tab w:val="left" w:pos="1418"/>
        </w:tabs>
        <w:spacing w:line="276" w:lineRule="auto"/>
        <w:ind w:left="0" w:firstLine="709"/>
        <w:rPr>
          <w:bCs/>
          <w:szCs w:val="24"/>
        </w:rPr>
      </w:pPr>
      <w:r w:rsidRPr="005F0AAB">
        <w:rPr>
          <w:bCs/>
          <w:szCs w:val="24"/>
        </w:rPr>
        <w:lastRenderedPageBreak/>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согласен с выделяемым ему перечнем, объемами, сроками и стоимостью выполнения работ/оказания услуг/ поставок товаров;</w:t>
      </w:r>
    </w:p>
    <w:p w14:paraId="298183E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C53E73">
      <w:pPr>
        <w:pStyle w:val="4-"/>
        <w:numPr>
          <w:ilvl w:val="3"/>
          <w:numId w:val="45"/>
        </w:numPr>
        <w:tabs>
          <w:tab w:val="left" w:pos="1418"/>
        </w:tabs>
        <w:spacing w:line="276" w:lineRule="auto"/>
        <w:ind w:left="0" w:firstLine="709"/>
        <w:rPr>
          <w:szCs w:val="24"/>
        </w:rPr>
      </w:pPr>
      <w:bookmarkStart w:id="127" w:name="_Ref306143446"/>
      <w:r w:rsidRPr="009B4322">
        <w:rPr>
          <w:szCs w:val="24"/>
        </w:rPr>
        <w:t xml:space="preserve"> В связи с вышеизложенным Участник готовит Заявку с учетом следующих дополнительных требований:</w:t>
      </w:r>
      <w:bookmarkEnd w:id="127"/>
    </w:p>
    <w:p w14:paraId="0C0578FF"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w:t>
      </w:r>
      <w:proofErr w:type="gramStart"/>
      <w:r w:rsidRPr="0065072D">
        <w:rPr>
          <w:szCs w:val="24"/>
        </w:rPr>
        <w:t>сроков 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C53E73">
      <w:pPr>
        <w:pStyle w:val="4-"/>
        <w:numPr>
          <w:ilvl w:val="3"/>
          <w:numId w:val="46"/>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w:t>
      </w:r>
      <w:proofErr w:type="gramStart"/>
      <w:r w:rsidRPr="009B4322">
        <w:t>с  распределением</w:t>
      </w:r>
      <w:proofErr w:type="gramEnd"/>
      <w:r w:rsidRPr="009B4322">
        <w:t xml:space="preserve">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rStyle w:val="4-0"/>
          <w:szCs w:val="24"/>
        </w:rPr>
        <w:lastRenderedPageBreak/>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488B60A0"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497A55" w:rsidRPr="0065072D">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числе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w:t>
      </w:r>
      <w:proofErr w:type="gramStart"/>
      <w:r w:rsidRPr="0065072D">
        <w:rPr>
          <w:szCs w:val="24"/>
        </w:rPr>
        <w:t>не соответствия</w:t>
      </w:r>
      <w:proofErr w:type="gramEnd"/>
      <w:r w:rsidRPr="0065072D">
        <w:rPr>
          <w:szCs w:val="24"/>
        </w:rPr>
        <w:t xml:space="preserve"> требованиям закупочной документации;</w:t>
      </w:r>
    </w:p>
    <w:p w14:paraId="69AEA259"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497A55" w:rsidRPr="0065072D">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497A55" w:rsidRPr="0065072D">
        <w:rPr>
          <w:bCs/>
          <w:szCs w:val="24"/>
        </w:rPr>
        <w:t>а)</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497A55" w:rsidRPr="0065072D">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497A55" w:rsidRPr="0065072D">
        <w:rPr>
          <w:bCs/>
          <w:szCs w:val="24"/>
        </w:rPr>
        <w:t>2.3.8.1.2</w:t>
      </w:r>
      <w:r w:rsidRPr="0065072D">
        <w:rPr>
          <w:bCs/>
          <w:szCs w:val="24"/>
        </w:rPr>
        <w:fldChar w:fldCharType="end"/>
      </w:r>
      <w:r w:rsidRPr="0065072D">
        <w:rPr>
          <w:bCs/>
          <w:szCs w:val="24"/>
        </w:rPr>
        <w:t>.</w:t>
      </w:r>
    </w:p>
    <w:p w14:paraId="21C64E19" w14:textId="77777777" w:rsidR="007A1F3E" w:rsidRPr="0065072D" w:rsidRDefault="007A1F3E" w:rsidP="00C53E73">
      <w:pPr>
        <w:pStyle w:val="4-"/>
        <w:numPr>
          <w:ilvl w:val="3"/>
          <w:numId w:val="45"/>
        </w:numPr>
        <w:tabs>
          <w:tab w:val="left" w:pos="1418"/>
        </w:tabs>
        <w:spacing w:line="276" w:lineRule="auto"/>
        <w:ind w:left="0" w:firstLine="709"/>
        <w:rPr>
          <w:szCs w:val="24"/>
        </w:rPr>
      </w:pPr>
      <w:bookmarkStart w:id="133"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3"/>
    </w:p>
    <w:p w14:paraId="4FAEE987"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4"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4"/>
    </w:p>
    <w:p w14:paraId="0441AEB9"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5"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5"/>
    </w:p>
    <w:p w14:paraId="2689BECE"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срок действия соглашения должен быть не менее, чем срок действия Договора;</w:t>
      </w:r>
    </w:p>
    <w:p w14:paraId="28CE122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6" w:name="_Ref307563262"/>
      <w:r w:rsidRPr="0065072D">
        <w:rPr>
          <w:szCs w:val="24"/>
        </w:rPr>
        <w:t xml:space="preserve">соглашение не должно изменяться без одобрения Организатора запроса </w:t>
      </w:r>
      <w:r w:rsidRPr="0065072D">
        <w:rPr>
          <w:szCs w:val="24"/>
        </w:rPr>
        <w:lastRenderedPageBreak/>
        <w:t>предложений и Заказчика.</w:t>
      </w:r>
      <w:bookmarkEnd w:id="136"/>
    </w:p>
    <w:p w14:paraId="049BF84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proofErr w:type="gramStart"/>
      <w:r w:rsidR="00497A55" w:rsidRPr="0065072D">
        <w:rPr>
          <w:szCs w:val="24"/>
        </w:rPr>
        <w:t>а)</w:t>
      </w:r>
      <w:r w:rsidRPr="0065072D">
        <w:rPr>
          <w:szCs w:val="24"/>
        </w:rPr>
        <w:fldChar w:fldCharType="end"/>
      </w:r>
      <w:r w:rsidRPr="0065072D">
        <w:rPr>
          <w:szCs w:val="24"/>
        </w:rPr>
        <w:t>-</w:t>
      </w:r>
      <w:proofErr w:type="gramEnd"/>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497A55" w:rsidRPr="0065072D">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497A55" w:rsidRPr="0065072D">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E918566"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xml:space="preserve">. В случае невыполнения этих требований Заявки с участием таких организаций будут отклонены без </w:t>
      </w:r>
      <w:proofErr w:type="gramStart"/>
      <w:r w:rsidRPr="0065072D">
        <w:rPr>
          <w:szCs w:val="24"/>
        </w:rPr>
        <w:t>рассмотрения</w:t>
      </w:r>
      <w:proofErr w:type="gramEnd"/>
      <w:r w:rsidRPr="0065072D">
        <w:rPr>
          <w:szCs w:val="24"/>
        </w:rPr>
        <w:t xml:space="preserve"> по существу. В случае невыполнения этих требований Предложения с участием таких лиц будут отклонены без </w:t>
      </w:r>
      <w:proofErr w:type="gramStart"/>
      <w:r w:rsidRPr="0065072D">
        <w:rPr>
          <w:szCs w:val="24"/>
        </w:rPr>
        <w:t>рассмотрения</w:t>
      </w:r>
      <w:proofErr w:type="gramEnd"/>
      <w:r w:rsidRPr="0065072D">
        <w:rPr>
          <w:szCs w:val="24"/>
        </w:rPr>
        <w:t xml:space="preserve"> по существу.</w:t>
      </w:r>
    </w:p>
    <w:p w14:paraId="5FB79BA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В связи с вышеизложенным коллективный Участник готовит Заявку с учетом следующих дополнительных требований:</w:t>
      </w:r>
    </w:p>
    <w:p w14:paraId="21DC4558" w14:textId="77777777" w:rsidR="007A1F3E" w:rsidRPr="0065072D" w:rsidRDefault="007A1F3E" w:rsidP="00C53E73">
      <w:pPr>
        <w:pStyle w:val="6-"/>
        <w:numPr>
          <w:ilvl w:val="5"/>
          <w:numId w:val="45"/>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w:t>
      </w:r>
    </w:p>
    <w:p w14:paraId="1A5D005C"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дополнительно должна включать сведения о распределение объемов, стоимости и сроков выполнения работ/оказания услуг/поставок товаров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497A55" w:rsidRPr="0065072D">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37" w:name="_Toc399504230"/>
      <w:bookmarkStart w:id="138" w:name="_Ref423683382"/>
      <w:bookmarkStart w:id="139" w:name="_Toc429126659"/>
      <w:bookmarkStart w:id="140" w:name="_Ref306114966"/>
      <w:bookmarkStart w:id="141" w:name="_Toc386551225"/>
      <w:bookmarkStart w:id="142" w:name="_Toc343613541"/>
      <w:bookmarkStart w:id="143" w:name="_Toc395190420"/>
      <w:r w:rsidRPr="000B17CC">
        <w:rPr>
          <w:b/>
          <w:szCs w:val="24"/>
        </w:rPr>
        <w:t xml:space="preserve">Обеспечение исполнения обязательств Участника </w:t>
      </w:r>
      <w:bookmarkEnd w:id="137"/>
      <w:bookmarkEnd w:id="138"/>
      <w:r w:rsidRPr="000B17CC">
        <w:rPr>
          <w:b/>
          <w:szCs w:val="24"/>
          <w:u w:val="single"/>
        </w:rPr>
        <w:t>[</w:t>
      </w:r>
      <w:r w:rsidRPr="0065072D">
        <w:rPr>
          <w:b/>
          <w:szCs w:val="24"/>
          <w:u w:val="single"/>
        </w:rPr>
        <w:t>не требуется]</w:t>
      </w:r>
      <w:bookmarkEnd w:id="139"/>
    </w:p>
    <w:p w14:paraId="0EA0DFF1"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4" w:name="_Toc429126660"/>
      <w:r w:rsidRPr="000B17CC">
        <w:rPr>
          <w:b/>
          <w:szCs w:val="24"/>
        </w:rPr>
        <w:t>Разъяснение Документации по запросу предложений</w:t>
      </w:r>
      <w:bookmarkEnd w:id="140"/>
      <w:bookmarkEnd w:id="141"/>
      <w:bookmarkEnd w:id="142"/>
      <w:bookmarkEnd w:id="143"/>
      <w:bookmarkEnd w:id="144"/>
    </w:p>
    <w:p w14:paraId="4CBBCF88"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 xml:space="preserve">дня до истечения срока приема Заявок. Организатор запроса предложений оставляет за собой право (но не обязанность) ответа </w:t>
      </w:r>
      <w:r w:rsidRPr="000B17CC">
        <w:rPr>
          <w:bCs/>
          <w:szCs w:val="24"/>
        </w:rPr>
        <w:lastRenderedPageBreak/>
        <w:t>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5" w:name="_Toc386551226"/>
      <w:bookmarkStart w:id="146" w:name="_Toc395190421"/>
      <w:bookmarkStart w:id="147" w:name="_Toc429126661"/>
      <w:r w:rsidRPr="000B17CC">
        <w:rPr>
          <w:b/>
          <w:szCs w:val="24"/>
        </w:rPr>
        <w:t>Внесение изменений в Документацию по запросу предложений.</w:t>
      </w:r>
      <w:bookmarkEnd w:id="145"/>
      <w:bookmarkEnd w:id="146"/>
      <w:bookmarkEnd w:id="147"/>
    </w:p>
    <w:p w14:paraId="76A8BF45"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65072D">
        <w:rPr>
          <w:b/>
          <w:szCs w:val="24"/>
        </w:rPr>
        <w:t>Продление срока окончания приема Заявок</w:t>
      </w:r>
      <w:bookmarkEnd w:id="148"/>
      <w:bookmarkEnd w:id="149"/>
      <w:bookmarkEnd w:id="150"/>
      <w:bookmarkEnd w:id="151"/>
    </w:p>
    <w:p w14:paraId="269FF356" w14:textId="35A8AB5A"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C53E73">
      <w:pPr>
        <w:pStyle w:val="4-"/>
        <w:numPr>
          <w:ilvl w:val="3"/>
          <w:numId w:val="45"/>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2" w:name="_Ref191386249"/>
    </w:p>
    <w:p w14:paraId="6250B913"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53" w:name="_Ref305973214"/>
      <w:bookmarkStart w:id="154" w:name="_Toc386551228"/>
      <w:bookmarkStart w:id="155" w:name="_Toc395190423"/>
      <w:bookmarkStart w:id="156" w:name="_Toc429410736"/>
      <w:r w:rsidRPr="0065072D">
        <w:rPr>
          <w:szCs w:val="24"/>
        </w:rPr>
        <w:t>Подача Заявок и их прием</w:t>
      </w:r>
      <w:bookmarkStart w:id="157" w:name="_Ref56229451"/>
      <w:bookmarkEnd w:id="152"/>
      <w:bookmarkEnd w:id="153"/>
      <w:bookmarkEnd w:id="154"/>
      <w:bookmarkEnd w:id="155"/>
      <w:bookmarkEnd w:id="156"/>
    </w:p>
    <w:p w14:paraId="4DD90437"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58" w:name="_Toc386551229"/>
      <w:bookmarkStart w:id="159" w:name="_Toc395190424"/>
      <w:bookmarkStart w:id="160" w:name="_Toc429126664"/>
      <w:r w:rsidRPr="0065072D">
        <w:rPr>
          <w:b/>
          <w:szCs w:val="24"/>
        </w:rPr>
        <w:t>Подача Заявок через ЭТП</w:t>
      </w:r>
      <w:bookmarkEnd w:id="158"/>
      <w:bookmarkEnd w:id="159"/>
      <w:bookmarkEnd w:id="160"/>
    </w:p>
    <w:p w14:paraId="1983848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C53E73">
      <w:pPr>
        <w:pStyle w:val="4-"/>
        <w:numPr>
          <w:ilvl w:val="3"/>
          <w:numId w:val="45"/>
        </w:numPr>
        <w:tabs>
          <w:tab w:val="left" w:pos="1418"/>
        </w:tabs>
        <w:spacing w:line="276" w:lineRule="auto"/>
        <w:ind w:left="0" w:firstLine="709"/>
        <w:rPr>
          <w:szCs w:val="24"/>
        </w:rPr>
      </w:pPr>
      <w:bookmarkStart w:id="161"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2" w:name="_Ref115077798"/>
      <w:bookmarkStart w:id="163" w:name="_Toc395190425"/>
      <w:r w:rsidRPr="0065072D">
        <w:rPr>
          <w:szCs w:val="24"/>
        </w:rPr>
        <w:t>.</w:t>
      </w:r>
      <w:bookmarkEnd w:id="161"/>
    </w:p>
    <w:p w14:paraId="76E712DE" w14:textId="189F9549" w:rsidR="00EB3AE0" w:rsidRPr="001B0985" w:rsidRDefault="00EB3AE0" w:rsidP="00C53E73">
      <w:pPr>
        <w:pStyle w:val="4-"/>
        <w:numPr>
          <w:ilvl w:val="3"/>
          <w:numId w:val="45"/>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 xml:space="preserve">может быть отклонена без </w:t>
      </w:r>
      <w:proofErr w:type="gramStart"/>
      <w:r w:rsidRPr="00886851">
        <w:rPr>
          <w:iCs/>
          <w:szCs w:val="24"/>
        </w:rPr>
        <w:t>рассмотрения</w:t>
      </w:r>
      <w:proofErr w:type="gramEnd"/>
      <w:r w:rsidRPr="00886851">
        <w:rPr>
          <w:iCs/>
          <w:szCs w:val="24"/>
        </w:rPr>
        <w:t xml:space="preserve"> по существу.</w:t>
      </w:r>
    </w:p>
    <w:p w14:paraId="14C8477E" w14:textId="77777777" w:rsidR="001B0985" w:rsidRPr="00D7697D" w:rsidRDefault="001B0985" w:rsidP="001B0985">
      <w:pPr>
        <w:pStyle w:val="4-"/>
        <w:numPr>
          <w:ilvl w:val="3"/>
          <w:numId w:val="45"/>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 xml:space="preserve">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w:t>
      </w:r>
      <w:r w:rsidRPr="00324332">
        <w:rPr>
          <w:szCs w:val="24"/>
        </w:rPr>
        <w:lastRenderedPageBreak/>
        <w:t>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 xml:space="preserve">согласно </w:t>
      </w:r>
      <w:proofErr w:type="gramStart"/>
      <w:r>
        <w:rPr>
          <w:szCs w:val="24"/>
        </w:rPr>
        <w:t>таблице</w:t>
      </w:r>
      <w:proofErr w:type="gramEnd"/>
      <w:r w:rsidRPr="00796A96">
        <w:rPr>
          <w:szCs w:val="24"/>
        </w:rPr>
        <w:t xml:space="preserve"> в случае признания его Победителем Конкурса.</w:t>
      </w:r>
    </w:p>
    <w:tbl>
      <w:tblPr>
        <w:tblStyle w:val="afffffffc"/>
        <w:tblW w:w="0" w:type="auto"/>
        <w:tblLook w:val="04A0" w:firstRow="1" w:lastRow="0" w:firstColumn="1" w:lastColumn="0" w:noHBand="0" w:noVBand="1"/>
      </w:tblPr>
      <w:tblGrid>
        <w:gridCol w:w="6230"/>
        <w:gridCol w:w="3115"/>
      </w:tblGrid>
      <w:tr w:rsidR="001B0985" w14:paraId="49974FAB" w14:textId="77777777" w:rsidTr="00035615">
        <w:tc>
          <w:tcPr>
            <w:tcW w:w="6230" w:type="dxa"/>
          </w:tcPr>
          <w:p w14:paraId="36E8AA63" w14:textId="77777777" w:rsidR="001B0985" w:rsidRDefault="001B0985" w:rsidP="00035615">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035615">
            <w:pPr>
              <w:pStyle w:val="Times120"/>
              <w:widowControl w:val="0"/>
              <w:spacing w:after="120"/>
              <w:ind w:firstLine="0"/>
              <w:rPr>
                <w:szCs w:val="24"/>
              </w:rPr>
            </w:pPr>
            <w:r>
              <w:rPr>
                <w:szCs w:val="24"/>
              </w:rPr>
              <w:t xml:space="preserve">Размер </w:t>
            </w:r>
            <w:proofErr w:type="gramStart"/>
            <w:r>
              <w:rPr>
                <w:szCs w:val="24"/>
              </w:rPr>
              <w:t>обеспечения,%</w:t>
            </w:r>
            <w:proofErr w:type="gramEnd"/>
            <w:r>
              <w:rPr>
                <w:szCs w:val="24"/>
              </w:rPr>
              <w:t xml:space="preserve"> от стоимости договора с НДС</w:t>
            </w:r>
          </w:p>
        </w:tc>
      </w:tr>
      <w:tr w:rsidR="001B0985" w14:paraId="19E21E5D" w14:textId="77777777" w:rsidTr="00035615">
        <w:tc>
          <w:tcPr>
            <w:tcW w:w="6230" w:type="dxa"/>
          </w:tcPr>
          <w:p w14:paraId="4CD83FEB" w14:textId="77777777" w:rsidR="001B0985" w:rsidRDefault="001B0985" w:rsidP="00035615">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035615">
            <w:pPr>
              <w:pStyle w:val="Times120"/>
              <w:widowControl w:val="0"/>
              <w:spacing w:after="120"/>
              <w:ind w:firstLine="0"/>
              <w:rPr>
                <w:szCs w:val="24"/>
              </w:rPr>
            </w:pPr>
            <w:r>
              <w:rPr>
                <w:szCs w:val="24"/>
              </w:rPr>
              <w:t>30</w:t>
            </w:r>
          </w:p>
        </w:tc>
      </w:tr>
      <w:tr w:rsidR="001B0985" w14:paraId="54C65C13" w14:textId="77777777" w:rsidTr="00035615">
        <w:tc>
          <w:tcPr>
            <w:tcW w:w="6230" w:type="dxa"/>
          </w:tcPr>
          <w:p w14:paraId="12B38FB5" w14:textId="77777777" w:rsidR="001B0985" w:rsidRDefault="001B0985" w:rsidP="00035615">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035615">
            <w:pPr>
              <w:pStyle w:val="Times120"/>
              <w:widowControl w:val="0"/>
              <w:spacing w:after="120"/>
              <w:ind w:firstLine="0"/>
              <w:rPr>
                <w:szCs w:val="24"/>
              </w:rPr>
            </w:pPr>
            <w:r>
              <w:rPr>
                <w:szCs w:val="24"/>
              </w:rPr>
              <w:t>20</w:t>
            </w:r>
          </w:p>
        </w:tc>
      </w:tr>
      <w:tr w:rsidR="001B0985" w14:paraId="2743B5FD" w14:textId="77777777" w:rsidTr="00035615">
        <w:tc>
          <w:tcPr>
            <w:tcW w:w="6230" w:type="dxa"/>
          </w:tcPr>
          <w:p w14:paraId="58C73358" w14:textId="77777777" w:rsidR="001B0985" w:rsidRDefault="001B0985" w:rsidP="00035615">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035615">
            <w:pPr>
              <w:pStyle w:val="Times120"/>
              <w:widowControl w:val="0"/>
              <w:spacing w:after="120"/>
              <w:ind w:firstLine="0"/>
              <w:rPr>
                <w:szCs w:val="24"/>
              </w:rPr>
            </w:pPr>
            <w:r>
              <w:rPr>
                <w:szCs w:val="24"/>
              </w:rPr>
              <w:t>10</w:t>
            </w:r>
          </w:p>
        </w:tc>
      </w:tr>
      <w:tr w:rsidR="001B0985" w14:paraId="3144D253" w14:textId="77777777" w:rsidTr="00035615">
        <w:tc>
          <w:tcPr>
            <w:tcW w:w="6230" w:type="dxa"/>
          </w:tcPr>
          <w:p w14:paraId="6BA96D12" w14:textId="77777777" w:rsidR="001B0985" w:rsidRPr="00917DF3" w:rsidRDefault="001B0985" w:rsidP="00035615">
            <w:pPr>
              <w:pStyle w:val="Times120"/>
              <w:widowControl w:val="0"/>
              <w:spacing w:after="120"/>
              <w:rPr>
                <w:sz w:val="26"/>
                <w:szCs w:val="26"/>
              </w:rPr>
            </w:pPr>
            <w:r>
              <w:rPr>
                <w:szCs w:val="24"/>
              </w:rPr>
              <w:t>закупка</w:t>
            </w:r>
            <w:r w:rsidRPr="000D4112">
              <w:rPr>
                <w:sz w:val="26"/>
                <w:szCs w:val="26"/>
              </w:rPr>
              <w:t>, участниками которых могут быть только субъекты малого и среднего предпринимательства</w:t>
            </w:r>
            <w:r>
              <w:rPr>
                <w:sz w:val="26"/>
                <w:szCs w:val="26"/>
              </w:rPr>
              <w:t xml:space="preserve"> (согласно </w:t>
            </w:r>
            <w:proofErr w:type="spellStart"/>
            <w:r>
              <w:rPr>
                <w:sz w:val="26"/>
                <w:szCs w:val="26"/>
              </w:rPr>
              <w:t>пп</w:t>
            </w:r>
            <w:proofErr w:type="spellEnd"/>
            <w:r>
              <w:rPr>
                <w:sz w:val="26"/>
                <w:szCs w:val="26"/>
              </w:rPr>
              <w:t xml:space="preserve">. б) п.4 Положения </w:t>
            </w:r>
            <w:r w:rsidRPr="00917DF3">
              <w:rPr>
                <w:sz w:val="26"/>
                <w:szCs w:val="26"/>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sz w:val="26"/>
                <w:szCs w:val="26"/>
              </w:rPr>
              <w:t xml:space="preserve"> утвержденного постановлением правительства РФ </w:t>
            </w:r>
            <w:r w:rsidRPr="00917DF3">
              <w:rPr>
                <w:sz w:val="26"/>
                <w:szCs w:val="26"/>
              </w:rPr>
              <w:t>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Pr>
                <w:sz w:val="26"/>
                <w:szCs w:val="26"/>
              </w:rPr>
              <w:t>)</w:t>
            </w:r>
          </w:p>
        </w:tc>
        <w:tc>
          <w:tcPr>
            <w:tcW w:w="3115" w:type="dxa"/>
          </w:tcPr>
          <w:p w14:paraId="5DCA344A" w14:textId="77777777" w:rsidR="001B0985" w:rsidRDefault="001B0985" w:rsidP="00035615">
            <w:pPr>
              <w:pStyle w:val="Times120"/>
              <w:widowControl w:val="0"/>
              <w:spacing w:after="120"/>
              <w:ind w:firstLine="0"/>
              <w:rPr>
                <w:szCs w:val="24"/>
              </w:rPr>
            </w:pPr>
            <w:r>
              <w:rPr>
                <w:szCs w:val="24"/>
              </w:rPr>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64" w:name="_Toc429126666"/>
      <w:r w:rsidRPr="0065072D">
        <w:rPr>
          <w:b/>
          <w:szCs w:val="24"/>
        </w:rPr>
        <w:t>Подача Заявок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7126A308"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65" w:name="_Ref303683883"/>
      <w:bookmarkStart w:id="166" w:name="_Toc386551230"/>
      <w:bookmarkStart w:id="167" w:name="_Toc395190426"/>
      <w:bookmarkStart w:id="168" w:name="_Toc429410737"/>
      <w:bookmarkStart w:id="169" w:name="_Ref429410909"/>
      <w:bookmarkEnd w:id="157"/>
      <w:r w:rsidRPr="0065072D">
        <w:rPr>
          <w:szCs w:val="24"/>
        </w:rPr>
        <w:t>Изменение и отзыв Заявки</w:t>
      </w:r>
      <w:bookmarkEnd w:id="165"/>
      <w:bookmarkEnd w:id="166"/>
      <w:bookmarkEnd w:id="167"/>
      <w:bookmarkEnd w:id="168"/>
      <w:bookmarkEnd w:id="169"/>
    </w:p>
    <w:p w14:paraId="72495859"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proofErr w:type="gramStart"/>
      <w:r w:rsidRPr="0065072D">
        <w:rPr>
          <w:szCs w:val="24"/>
        </w:rPr>
        <w:t>Закупочной  документации</w:t>
      </w:r>
      <w:proofErr w:type="gramEnd"/>
      <w:r w:rsidRPr="0065072D">
        <w:rPr>
          <w:szCs w:val="24"/>
        </w:rPr>
        <w:t>.</w:t>
      </w:r>
    </w:p>
    <w:p w14:paraId="007FA1C0" w14:textId="77777777" w:rsidR="007A1F3E" w:rsidRPr="00A342B2" w:rsidRDefault="007A1F3E" w:rsidP="00C53E73">
      <w:pPr>
        <w:pStyle w:val="2-"/>
        <w:numPr>
          <w:ilvl w:val="1"/>
          <w:numId w:val="45"/>
        </w:numPr>
        <w:tabs>
          <w:tab w:val="left" w:pos="1418"/>
        </w:tabs>
        <w:spacing w:line="276" w:lineRule="auto"/>
        <w:ind w:left="0" w:firstLine="709"/>
        <w:rPr>
          <w:szCs w:val="24"/>
        </w:rPr>
      </w:pPr>
      <w:bookmarkStart w:id="170" w:name="_Ref427582616"/>
      <w:bookmarkStart w:id="171" w:name="_Toc429410738"/>
      <w:bookmarkStart w:id="172" w:name="_Ref305973250"/>
      <w:bookmarkStart w:id="173" w:name="_Toc386551231"/>
      <w:bookmarkStart w:id="174" w:name="_Toc395190427"/>
      <w:r w:rsidRPr="00A342B2">
        <w:rPr>
          <w:szCs w:val="24"/>
        </w:rPr>
        <w:lastRenderedPageBreak/>
        <w:t>Вскрытие поступивших на запрос предложений конвертов</w:t>
      </w:r>
      <w:bookmarkEnd w:id="170"/>
      <w:bookmarkEnd w:id="171"/>
      <w:r w:rsidRPr="00A342B2">
        <w:rPr>
          <w:szCs w:val="24"/>
        </w:rPr>
        <w:t xml:space="preserve"> </w:t>
      </w:r>
    </w:p>
    <w:p w14:paraId="3B6CF268"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5"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5"/>
    </w:p>
    <w:p w14:paraId="5D9C4756"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6"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6"/>
    </w:p>
    <w:p w14:paraId="4F69A574"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7" w:name="_Toc429126671"/>
      <w:r w:rsidRPr="00A342B2">
        <w:rPr>
          <w:szCs w:val="24"/>
        </w:rPr>
        <w:t xml:space="preserve">Дата и время вскрытия в бумажной (письменной) форме поступивших конвертов на запрос </w:t>
      </w:r>
      <w:proofErr w:type="gramStart"/>
      <w:r w:rsidRPr="00A342B2">
        <w:rPr>
          <w:szCs w:val="24"/>
        </w:rPr>
        <w:t>предложений,  указана</w:t>
      </w:r>
      <w:proofErr w:type="gramEnd"/>
      <w:r w:rsidRPr="00A342B2">
        <w:rPr>
          <w:szCs w:val="24"/>
        </w:rPr>
        <w:t xml:space="preserve"> в Извещении о проведении запроса предложений.</w:t>
      </w:r>
      <w:bookmarkEnd w:id="177"/>
    </w:p>
    <w:p w14:paraId="22FD2C9B"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8" w:name="_Toc429126672"/>
      <w:r w:rsidRPr="00A342B2">
        <w:rPr>
          <w:szCs w:val="24"/>
        </w:rPr>
        <w:t xml:space="preserve">Организатор запроса предложений проводит процедуру вскрытия поступивших конвертов с Предложениями, </w:t>
      </w:r>
      <w:proofErr w:type="gramStart"/>
      <w:r w:rsidRPr="00A342B2">
        <w:rPr>
          <w:szCs w:val="24"/>
        </w:rPr>
        <w:t>в срок</w:t>
      </w:r>
      <w:proofErr w:type="gramEnd"/>
      <w:r w:rsidRPr="00A342B2">
        <w:rPr>
          <w:szCs w:val="24"/>
        </w:rPr>
        <w:t xml:space="preserve">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8"/>
    </w:p>
    <w:p w14:paraId="65A50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9"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w:t>
      </w:r>
      <w:proofErr w:type="gramStart"/>
      <w:r w:rsidRPr="0065072D">
        <w:rPr>
          <w:szCs w:val="24"/>
        </w:rPr>
        <w:t>запросу предложений</w:t>
      </w:r>
      <w:proofErr w:type="gramEnd"/>
      <w:r w:rsidRPr="0065072D">
        <w:rPr>
          <w:szCs w:val="24"/>
        </w:rPr>
        <w:t xml:space="preserve">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9"/>
    </w:p>
    <w:p w14:paraId="07B71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0"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0"/>
    </w:p>
    <w:p w14:paraId="16A6A37E"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1"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1"/>
    </w:p>
    <w:p w14:paraId="11DACFC6"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2" w:name="_Toc429126676"/>
      <w:r w:rsidRPr="0065072D">
        <w:rPr>
          <w:szCs w:val="24"/>
        </w:rPr>
        <w:t>-  предмет запроса предложений;</w:t>
      </w:r>
      <w:bookmarkEnd w:id="182"/>
    </w:p>
    <w:p w14:paraId="12619ED9"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3" w:name="_Toc429126677"/>
      <w:r w:rsidRPr="0065072D">
        <w:rPr>
          <w:szCs w:val="24"/>
        </w:rPr>
        <w:t>- общую цену Запроса предложений;</w:t>
      </w:r>
      <w:bookmarkEnd w:id="183"/>
    </w:p>
    <w:p w14:paraId="46179BF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4" w:name="_Toc429126678"/>
      <w:r w:rsidRPr="0065072D">
        <w:rPr>
          <w:szCs w:val="24"/>
        </w:rPr>
        <w:t>- количество Участников, подавших Предложения;</w:t>
      </w:r>
      <w:bookmarkEnd w:id="184"/>
    </w:p>
    <w:p w14:paraId="12C7F262"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5" w:name="_Toc429126679"/>
      <w:r w:rsidRPr="0065072D">
        <w:rPr>
          <w:szCs w:val="24"/>
        </w:rPr>
        <w:t>- количество поданных конвертов в бумажном виде;</w:t>
      </w:r>
      <w:bookmarkEnd w:id="185"/>
    </w:p>
    <w:p w14:paraId="1BAA594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6" w:name="_Toc429126680"/>
      <w:r w:rsidRPr="0065072D">
        <w:rPr>
          <w:szCs w:val="24"/>
        </w:rPr>
        <w:t>- о содержимом Конверта (Предложение, ее изменение или отзыв);</w:t>
      </w:r>
      <w:bookmarkEnd w:id="186"/>
    </w:p>
    <w:p w14:paraId="713054D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7" w:name="_Toc429126681"/>
      <w:r w:rsidRPr="0065072D">
        <w:rPr>
          <w:szCs w:val="24"/>
        </w:rPr>
        <w:t>- наименование Участника запроса предложений;</w:t>
      </w:r>
      <w:bookmarkEnd w:id="187"/>
    </w:p>
    <w:p w14:paraId="663441C1"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8" w:name="_Toc429126682"/>
      <w:r w:rsidRPr="0065072D">
        <w:rPr>
          <w:szCs w:val="24"/>
        </w:rPr>
        <w:t xml:space="preserve">- для конвертов с изменениями и отзывами </w:t>
      </w:r>
      <w:proofErr w:type="gramStart"/>
      <w:r w:rsidRPr="0065072D">
        <w:rPr>
          <w:szCs w:val="24"/>
        </w:rPr>
        <w:t>Предложений  –</w:t>
      </w:r>
      <w:proofErr w:type="gramEnd"/>
      <w:r w:rsidRPr="0065072D">
        <w:rPr>
          <w:szCs w:val="24"/>
        </w:rPr>
        <w:t xml:space="preserve"> существо или факт отзыва Предложения;</w:t>
      </w:r>
      <w:bookmarkEnd w:id="188"/>
    </w:p>
    <w:p w14:paraId="7DCB6E0A"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9" w:name="_Toc429126683"/>
      <w:r w:rsidRPr="0065072D">
        <w:rPr>
          <w:szCs w:val="24"/>
        </w:rPr>
        <w:t>- общую цену Предложения данного Участника, поданную в бумажном виде;</w:t>
      </w:r>
      <w:bookmarkEnd w:id="189"/>
    </w:p>
    <w:p w14:paraId="0049692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90" w:name="_Toc429126684"/>
      <w:r w:rsidRPr="0065072D">
        <w:rPr>
          <w:szCs w:val="24"/>
        </w:rPr>
        <w:t>- иные сведения, которые Закупочная комиссия считает нужным огласить.</w:t>
      </w:r>
      <w:bookmarkEnd w:id="190"/>
    </w:p>
    <w:p w14:paraId="1B549A6C"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91"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1"/>
    </w:p>
    <w:p w14:paraId="17B4E81F" w14:textId="77777777" w:rsidR="007A1F3E" w:rsidRPr="0030245D" w:rsidRDefault="007A1F3E" w:rsidP="00C53E73">
      <w:pPr>
        <w:pStyle w:val="2-"/>
        <w:numPr>
          <w:ilvl w:val="1"/>
          <w:numId w:val="45"/>
        </w:numPr>
        <w:tabs>
          <w:tab w:val="left" w:pos="1418"/>
        </w:tabs>
        <w:spacing w:line="276" w:lineRule="auto"/>
        <w:ind w:left="0" w:firstLine="709"/>
        <w:rPr>
          <w:szCs w:val="24"/>
        </w:rPr>
      </w:pPr>
      <w:bookmarkStart w:id="192" w:name="_Toc429410739"/>
      <w:bookmarkStart w:id="193" w:name="_Ref429410930"/>
      <w:r w:rsidRPr="0030245D">
        <w:rPr>
          <w:szCs w:val="24"/>
        </w:rPr>
        <w:t>Оценка Заявок и проведение переговоров</w:t>
      </w:r>
      <w:bookmarkEnd w:id="172"/>
      <w:bookmarkEnd w:id="173"/>
      <w:bookmarkEnd w:id="174"/>
      <w:bookmarkEnd w:id="192"/>
      <w:bookmarkEnd w:id="193"/>
    </w:p>
    <w:p w14:paraId="1239A8AF" w14:textId="77777777" w:rsidR="007A1F3E" w:rsidRPr="0030245D" w:rsidRDefault="007A1F3E" w:rsidP="00C53E73">
      <w:pPr>
        <w:pStyle w:val="3-"/>
        <w:numPr>
          <w:ilvl w:val="2"/>
          <w:numId w:val="45"/>
        </w:numPr>
        <w:tabs>
          <w:tab w:val="left" w:pos="1418"/>
        </w:tabs>
        <w:spacing w:line="276" w:lineRule="auto"/>
        <w:ind w:left="0" w:firstLine="709"/>
        <w:rPr>
          <w:b/>
          <w:szCs w:val="24"/>
        </w:rPr>
      </w:pPr>
      <w:bookmarkStart w:id="194" w:name="_Toc386551232"/>
      <w:bookmarkStart w:id="195" w:name="_Toc395190428"/>
      <w:r w:rsidRPr="0030245D">
        <w:rPr>
          <w:b/>
          <w:szCs w:val="24"/>
        </w:rPr>
        <w:t>Общие положения</w:t>
      </w:r>
      <w:bookmarkEnd w:id="194"/>
      <w:bookmarkEnd w:id="195"/>
    </w:p>
    <w:p w14:paraId="4908F6A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lastRenderedPageBreak/>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Рассмотрение и оценка заявок </w:t>
      </w:r>
      <w:proofErr w:type="gramStart"/>
      <w:r w:rsidRPr="0030245D">
        <w:rPr>
          <w:szCs w:val="24"/>
        </w:rPr>
        <w:t>осуществляется</w:t>
      </w:r>
      <w:proofErr w:type="gramEnd"/>
      <w:r w:rsidRPr="0030245D">
        <w:rPr>
          <w:szCs w:val="24"/>
        </w:rPr>
        <w:t xml:space="preserve"> в соответствии с условиями настоящей Документации.</w:t>
      </w:r>
    </w:p>
    <w:p w14:paraId="469403E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C53E73">
      <w:pPr>
        <w:pStyle w:val="3-"/>
        <w:numPr>
          <w:ilvl w:val="2"/>
          <w:numId w:val="45"/>
        </w:numPr>
        <w:tabs>
          <w:tab w:val="left" w:pos="1418"/>
        </w:tabs>
        <w:spacing w:line="276" w:lineRule="auto"/>
        <w:ind w:left="0" w:firstLine="709"/>
        <w:rPr>
          <w:b/>
          <w:szCs w:val="24"/>
        </w:rPr>
      </w:pPr>
      <w:bookmarkStart w:id="196" w:name="_Ref93089454"/>
      <w:bookmarkStart w:id="197" w:name="_Toc386551233"/>
      <w:bookmarkStart w:id="198" w:name="_Ref394651852"/>
      <w:bookmarkStart w:id="199" w:name="_Toc395190429"/>
      <w:r w:rsidRPr="006A641D">
        <w:rPr>
          <w:b/>
          <w:szCs w:val="24"/>
        </w:rPr>
        <w:t>Отборочная стадия</w:t>
      </w:r>
      <w:bookmarkEnd w:id="196"/>
      <w:bookmarkEnd w:id="197"/>
      <w:bookmarkEnd w:id="198"/>
      <w:bookmarkEnd w:id="199"/>
    </w:p>
    <w:p w14:paraId="1D78F348" w14:textId="77777777" w:rsidR="007A1F3E" w:rsidRPr="006A641D" w:rsidRDefault="007A1F3E" w:rsidP="00C53E73">
      <w:pPr>
        <w:pStyle w:val="4-"/>
        <w:widowControl w:val="0"/>
        <w:numPr>
          <w:ilvl w:val="3"/>
          <w:numId w:val="45"/>
        </w:numPr>
        <w:tabs>
          <w:tab w:val="left" w:pos="1418"/>
          <w:tab w:val="left" w:pos="1560"/>
        </w:tabs>
        <w:autoSpaceDE w:val="0"/>
        <w:spacing w:line="276" w:lineRule="auto"/>
        <w:ind w:left="1021"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C53E73">
      <w:pPr>
        <w:pStyle w:val="6-"/>
        <w:numPr>
          <w:ilvl w:val="5"/>
          <w:numId w:val="45"/>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C53E73">
      <w:pPr>
        <w:pStyle w:val="4-"/>
        <w:numPr>
          <w:ilvl w:val="3"/>
          <w:numId w:val="45"/>
        </w:numPr>
        <w:tabs>
          <w:tab w:val="left" w:pos="1418"/>
        </w:tabs>
        <w:spacing w:line="276" w:lineRule="auto"/>
        <w:ind w:left="0" w:firstLine="709"/>
        <w:rPr>
          <w:szCs w:val="24"/>
        </w:rPr>
      </w:pPr>
      <w:bookmarkStart w:id="200" w:name="_Ref55304419"/>
      <w:r w:rsidRPr="0030245D">
        <w:rPr>
          <w:szCs w:val="24"/>
        </w:rPr>
        <w:t xml:space="preserve"> 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xml:space="preserve">,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w:t>
      </w:r>
      <w:proofErr w:type="gramStart"/>
      <w:r w:rsidRPr="0030245D">
        <w:rPr>
          <w:szCs w:val="24"/>
        </w:rPr>
        <w:t>после истечения</w:t>
      </w:r>
      <w:proofErr w:type="gramEnd"/>
      <w:r w:rsidRPr="0030245D">
        <w:rPr>
          <w:szCs w:val="24"/>
        </w:rPr>
        <w:t xml:space="preserve">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w:t>
      </w:r>
      <w:r w:rsidRPr="0030245D">
        <w:rPr>
          <w:szCs w:val="24"/>
        </w:rPr>
        <w:lastRenderedPageBreak/>
        <w:t>(перечня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C53E73">
      <w:pPr>
        <w:pStyle w:val="4-"/>
        <w:numPr>
          <w:ilvl w:val="3"/>
          <w:numId w:val="45"/>
        </w:numPr>
        <w:tabs>
          <w:tab w:val="left" w:pos="1418"/>
        </w:tabs>
        <w:spacing w:line="276" w:lineRule="auto"/>
        <w:ind w:left="0" w:firstLine="709"/>
        <w:rPr>
          <w:szCs w:val="24"/>
        </w:rPr>
      </w:pPr>
      <w:bookmarkStart w:id="201"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200"/>
      <w:bookmarkEnd w:id="201"/>
    </w:p>
    <w:p w14:paraId="1087606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о всей цепочке собственников, включая бенефициаров (в том числе конечных); </w:t>
      </w:r>
    </w:p>
    <w:p w14:paraId="3489BDF6"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поданы Участниками, которые не отвечают требованиям настоящей Документации по </w:t>
      </w:r>
      <w:r w:rsidRPr="00907B0C">
        <w:rPr>
          <w:szCs w:val="24"/>
        </w:rPr>
        <w:t>запросу предложений;</w:t>
      </w:r>
    </w:p>
    <w:p w14:paraId="234953D8"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907B0C">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p>
    <w:p w14:paraId="4F225844"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5E0EFE" w:rsidRDefault="007A1F3E" w:rsidP="00C53E73">
      <w:pPr>
        <w:pStyle w:val="4-"/>
        <w:numPr>
          <w:ilvl w:val="3"/>
          <w:numId w:val="45"/>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w:t>
      </w:r>
      <w:r w:rsidRPr="005E0EFE">
        <w:rPr>
          <w:szCs w:val="24"/>
        </w:rPr>
        <w:t>а также проводить выездные проверки.</w:t>
      </w:r>
    </w:p>
    <w:p w14:paraId="1A10B262" w14:textId="77777777" w:rsidR="007A1F3E" w:rsidRPr="005E0EFE" w:rsidRDefault="007A1F3E" w:rsidP="00C53E73">
      <w:pPr>
        <w:pStyle w:val="3-"/>
        <w:numPr>
          <w:ilvl w:val="2"/>
          <w:numId w:val="45"/>
        </w:numPr>
        <w:tabs>
          <w:tab w:val="left" w:pos="1418"/>
        </w:tabs>
        <w:spacing w:line="276" w:lineRule="auto"/>
        <w:ind w:left="0" w:firstLine="709"/>
        <w:rPr>
          <w:b/>
          <w:szCs w:val="24"/>
        </w:rPr>
      </w:pPr>
      <w:bookmarkStart w:id="202" w:name="_Ref306138385"/>
      <w:bookmarkStart w:id="203" w:name="_Toc386551235"/>
      <w:bookmarkStart w:id="204" w:name="_Toc343613553"/>
      <w:bookmarkStart w:id="205" w:name="_Toc395190431"/>
      <w:r w:rsidRPr="005E0EFE">
        <w:rPr>
          <w:b/>
          <w:szCs w:val="24"/>
        </w:rPr>
        <w:t>Оценочная стадия</w:t>
      </w:r>
      <w:bookmarkEnd w:id="202"/>
      <w:bookmarkEnd w:id="203"/>
      <w:bookmarkEnd w:id="204"/>
      <w:bookmarkEnd w:id="205"/>
    </w:p>
    <w:p w14:paraId="36FACAF6" w14:textId="388C2ADD" w:rsidR="00560BD2" w:rsidRPr="005E0EFE" w:rsidRDefault="007A1F3E" w:rsidP="00C53E73">
      <w:pPr>
        <w:pStyle w:val="4-"/>
        <w:numPr>
          <w:ilvl w:val="3"/>
          <w:numId w:val="45"/>
        </w:numPr>
        <w:tabs>
          <w:tab w:val="left" w:pos="1418"/>
        </w:tabs>
        <w:spacing w:line="276" w:lineRule="auto"/>
        <w:ind w:left="0" w:firstLine="709"/>
        <w:rPr>
          <w:b/>
          <w:szCs w:val="24"/>
          <w:lang w:val="x-none"/>
        </w:rPr>
      </w:pPr>
      <w:r w:rsidRPr="005E0EFE">
        <w:rPr>
          <w:szCs w:val="24"/>
        </w:rPr>
        <w:t xml:space="preserve"> 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5E0EFE">
        <w:rPr>
          <w:szCs w:val="24"/>
        </w:rPr>
        <w:t>следующего критерия: наименьшая стоимость заявки</w:t>
      </w:r>
      <w:r w:rsidR="005E0EFE">
        <w:rPr>
          <w:szCs w:val="24"/>
        </w:rPr>
        <w:t>.</w:t>
      </w:r>
    </w:p>
    <w:p w14:paraId="1F0F14DC" w14:textId="77777777" w:rsidR="007A1F3E" w:rsidRPr="005E0EFE" w:rsidRDefault="007A1F3E" w:rsidP="00C53E73">
      <w:pPr>
        <w:pStyle w:val="4-"/>
        <w:numPr>
          <w:ilvl w:val="3"/>
          <w:numId w:val="45"/>
        </w:numPr>
        <w:tabs>
          <w:tab w:val="left" w:pos="1418"/>
        </w:tabs>
        <w:spacing w:line="276" w:lineRule="auto"/>
        <w:ind w:left="0" w:firstLine="709"/>
        <w:rPr>
          <w:szCs w:val="24"/>
        </w:rPr>
      </w:pPr>
      <w:r w:rsidRPr="005E0EFE">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E0EFE">
        <w:rPr>
          <w:szCs w:val="24"/>
        </w:rPr>
        <w:t xml:space="preserve"> Результаты решения Закупочной комиссии</w:t>
      </w:r>
      <w:r w:rsidRPr="00560BD2">
        <w:rPr>
          <w:szCs w:val="24"/>
        </w:rPr>
        <w:t xml:space="preserve">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0" w:name="_Toc343613554"/>
      <w:bookmarkStart w:id="211" w:name="_Toc395190432"/>
      <w:bookmarkStart w:id="212" w:name="_Ref427582705"/>
      <w:bookmarkStart w:id="213" w:name="_Toc429410740"/>
      <w:bookmarkStart w:id="214" w:name="_Ref429410939"/>
      <w:r w:rsidRPr="00C22442">
        <w:rPr>
          <w:szCs w:val="24"/>
        </w:rPr>
        <w:t>Аукционная процедура понижения цены (переторжка)</w:t>
      </w:r>
      <w:bookmarkEnd w:id="206"/>
      <w:bookmarkEnd w:id="207"/>
      <w:bookmarkEnd w:id="208"/>
      <w:bookmarkEnd w:id="210"/>
      <w:bookmarkEnd w:id="211"/>
      <w:bookmarkEnd w:id="212"/>
      <w:bookmarkEnd w:id="213"/>
      <w:bookmarkEnd w:id="214"/>
      <w:r w:rsidRPr="00C22442">
        <w:rPr>
          <w:szCs w:val="24"/>
        </w:rPr>
        <w:t xml:space="preserve"> </w:t>
      </w:r>
    </w:p>
    <w:bookmarkEnd w:id="209"/>
    <w:p w14:paraId="40CE2F0C"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 </w:t>
      </w:r>
      <w:r w:rsidRPr="00C22442">
        <w:rPr>
          <w:szCs w:val="24"/>
        </w:rPr>
        <w:lastRenderedPageBreak/>
        <w:t>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6"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C53E73">
      <w:pPr>
        <w:pStyle w:val="3-"/>
        <w:numPr>
          <w:ilvl w:val="2"/>
          <w:numId w:val="45"/>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переговоры могут быть проведены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Переговоры проводятся </w:t>
      </w:r>
      <w:proofErr w:type="gramStart"/>
      <w:r w:rsidRPr="00C22442">
        <w:rPr>
          <w:szCs w:val="24"/>
        </w:rPr>
        <w:t>с  Участником</w:t>
      </w:r>
      <w:proofErr w:type="gramEnd"/>
      <w:r w:rsidRPr="00C22442">
        <w:rPr>
          <w:szCs w:val="24"/>
        </w:rPr>
        <w:t xml:space="preserve"> закупки, который  соответствует требованиям документации.</w:t>
      </w:r>
    </w:p>
    <w:p w14:paraId="7CB5321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Переговоры </w:t>
      </w:r>
      <w:proofErr w:type="gramStart"/>
      <w:r w:rsidRPr="00C22442">
        <w:rPr>
          <w:szCs w:val="24"/>
        </w:rPr>
        <w:t>проводятся  в</w:t>
      </w:r>
      <w:proofErr w:type="gramEnd"/>
      <w:r w:rsidRPr="00C22442">
        <w:rPr>
          <w:szCs w:val="24"/>
        </w:rPr>
        <w:t xml:space="preserve"> отношении цены заявки Участника.</w:t>
      </w:r>
    </w:p>
    <w:p w14:paraId="4E4FB01D"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lastRenderedPageBreak/>
        <w:t xml:space="preserve">Результаты переговоров отражаются в итоговом протоколе (протоколе о результатах запроса </w:t>
      </w:r>
      <w:proofErr w:type="gramStart"/>
      <w:r w:rsidRPr="00C22442">
        <w:rPr>
          <w:szCs w:val="24"/>
        </w:rPr>
        <w:t>предложений)  и</w:t>
      </w:r>
      <w:proofErr w:type="gramEnd"/>
      <w:r w:rsidRPr="00C22442">
        <w:rPr>
          <w:szCs w:val="24"/>
        </w:rPr>
        <w:t>/или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w:t>
      </w:r>
      <w:proofErr w:type="gramStart"/>
      <w:r w:rsidRPr="00C22442">
        <w:rPr>
          <w:szCs w:val="24"/>
        </w:rPr>
        <w:t>предложений  подписывается</w:t>
      </w:r>
      <w:proofErr w:type="gramEnd"/>
      <w:r w:rsidRPr="00C22442">
        <w:rPr>
          <w:szCs w:val="24"/>
        </w:rPr>
        <w:t xml:space="preserve">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25" w:name="_Ref427583093"/>
      <w:bookmarkStart w:id="226" w:name="_Toc429410742"/>
      <w:r w:rsidRPr="00C22442">
        <w:rPr>
          <w:szCs w:val="24"/>
        </w:rPr>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w:t>
      </w:r>
      <w:proofErr w:type="gramStart"/>
      <w:r w:rsidRPr="00C22442">
        <w:rPr>
          <w:b/>
          <w:i/>
          <w:szCs w:val="24"/>
        </w:rPr>
        <w:t>В</w:t>
      </w:r>
      <w:proofErr w:type="gramEnd"/>
      <w:r w:rsidRPr="00C22442">
        <w:rPr>
          <w:b/>
          <w:i/>
          <w:szCs w:val="24"/>
        </w:rPr>
        <w:t xml:space="preserve">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w:t>
      </w:r>
      <w:proofErr w:type="gramStart"/>
      <w:r w:rsidRPr="00C22442">
        <w:rPr>
          <w:b/>
          <w:i/>
          <w:szCs w:val="24"/>
        </w:rPr>
        <w:t>В</w:t>
      </w:r>
      <w:proofErr w:type="gramEnd"/>
      <w:r w:rsidRPr="00C22442">
        <w:rPr>
          <w:b/>
          <w:i/>
          <w:szCs w:val="24"/>
        </w:rPr>
        <w:t xml:space="preserve"> случае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C53E73">
      <w:pPr>
        <w:pStyle w:val="3-"/>
        <w:numPr>
          <w:ilvl w:val="2"/>
          <w:numId w:val="45"/>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w:t>
      </w:r>
      <w:proofErr w:type="gramStart"/>
      <w:r w:rsidRPr="00C22442">
        <w:rPr>
          <w:bCs/>
          <w:szCs w:val="24"/>
        </w:rPr>
        <w:t>правилам</w:t>
      </w:r>
      <w:proofErr w:type="gramEnd"/>
      <w:r w:rsidRPr="00C22442">
        <w:rPr>
          <w:bCs/>
          <w:szCs w:val="24"/>
        </w:rPr>
        <w:t xml:space="preserve"> данной ЭТП.</w:t>
      </w:r>
    </w:p>
    <w:p w14:paraId="76AE18D7" w14:textId="77777777" w:rsidR="007A1F3E"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77777777" w:rsidR="001B0985" w:rsidRPr="00D7697D" w:rsidRDefault="001B0985" w:rsidP="001B0985">
      <w:pPr>
        <w:pStyle w:val="3-"/>
        <w:widowControl w:val="0"/>
        <w:numPr>
          <w:ilvl w:val="2"/>
          <w:numId w:val="45"/>
        </w:numPr>
        <w:ind w:left="0" w:firstLine="709"/>
        <w:rPr>
          <w:szCs w:val="24"/>
        </w:rPr>
      </w:pPr>
      <w:r w:rsidRPr="00D7697D">
        <w:rPr>
          <w:szCs w:val="24"/>
        </w:rPr>
        <w:t xml:space="preserve">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w:t>
      </w:r>
      <w:r w:rsidRPr="00D7697D">
        <w:rPr>
          <w:szCs w:val="24"/>
        </w:rPr>
        <w:lastRenderedPageBreak/>
        <w:t>N 209-ФЗ "О развитии малого и среднего предпринимательства в Российской Федерации". при заключении договора, условия оплаты в договоре предусмотреть в соответствии с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50F7079A" w14:textId="795FA0E0" w:rsidR="001B0985" w:rsidRPr="00C22442" w:rsidRDefault="001B0985" w:rsidP="001B0985">
      <w:pPr>
        <w:pStyle w:val="3-"/>
        <w:numPr>
          <w:ilvl w:val="0"/>
          <w:numId w:val="0"/>
        </w:numPr>
        <w:tabs>
          <w:tab w:val="left" w:pos="1418"/>
        </w:tabs>
        <w:spacing w:before="0" w:after="0" w:line="276" w:lineRule="auto"/>
        <w:rPr>
          <w:szCs w:val="24"/>
        </w:rPr>
      </w:pPr>
      <w:r w:rsidRPr="00D7697D">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0FFBEAB1" w14:textId="77777777" w:rsidR="007A1F3E" w:rsidRPr="00C22442" w:rsidRDefault="007A1F3E" w:rsidP="00C53E73">
      <w:pPr>
        <w:pStyle w:val="2-"/>
        <w:numPr>
          <w:ilvl w:val="1"/>
          <w:numId w:val="45"/>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Признание запроса предложений несостоявшимся</w:t>
      </w:r>
      <w:bookmarkEnd w:id="227"/>
      <w:bookmarkEnd w:id="228"/>
      <w:bookmarkEnd w:id="229"/>
      <w:bookmarkEnd w:id="230"/>
      <w:bookmarkEnd w:id="231"/>
    </w:p>
    <w:p w14:paraId="4E674212"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C53E73">
      <w:pPr>
        <w:pStyle w:val="6-"/>
        <w:numPr>
          <w:ilvl w:val="5"/>
          <w:numId w:val="45"/>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4" w:name="_Ref311220495"/>
      <w:r w:rsidRPr="00C22442">
        <w:rPr>
          <w:szCs w:val="24"/>
        </w:rPr>
        <w:t>В случае, если при проведении запроса предложений:</w:t>
      </w:r>
      <w:bookmarkEnd w:id="234"/>
    </w:p>
    <w:p w14:paraId="2CA46461"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C53E73">
      <w:pPr>
        <w:pStyle w:val="2-"/>
        <w:numPr>
          <w:ilvl w:val="1"/>
          <w:numId w:val="45"/>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
    <w:p w14:paraId="1EB9E8FA" w14:textId="77777777" w:rsidR="007A1F3E" w:rsidRPr="003D2EEB" w:rsidRDefault="007A1F3E" w:rsidP="00C53E73">
      <w:pPr>
        <w:pStyle w:val="3-"/>
        <w:numPr>
          <w:ilvl w:val="2"/>
          <w:numId w:val="45"/>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C53E73">
      <w:pPr>
        <w:pStyle w:val="3-"/>
        <w:numPr>
          <w:ilvl w:val="2"/>
          <w:numId w:val="45"/>
        </w:numPr>
        <w:tabs>
          <w:tab w:val="left" w:pos="1418"/>
        </w:tabs>
        <w:spacing w:before="0" w:after="0" w:line="276" w:lineRule="auto"/>
        <w:ind w:left="0" w:firstLine="709"/>
        <w:rPr>
          <w:bCs/>
          <w:szCs w:val="24"/>
        </w:rPr>
      </w:pPr>
      <w:bookmarkStart w:id="241" w:name="_Ref429414778"/>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19"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bookmarkStart w:id="242" w:name="_Ref429414826"/>
      <w:r w:rsidRPr="003D2EEB">
        <w:rPr>
          <w:szCs w:val="24"/>
        </w:rPr>
        <w:t>Участник запроса предложений, чья Заявка утрачивает статус наилучшей,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lastRenderedPageBreak/>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C53E73">
      <w:pPr>
        <w:pStyle w:val="2-"/>
        <w:numPr>
          <w:ilvl w:val="1"/>
          <w:numId w:val="45"/>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C53E73">
      <w:pPr>
        <w:pStyle w:val="3-"/>
        <w:numPr>
          <w:ilvl w:val="2"/>
          <w:numId w:val="45"/>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0"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C53E73">
      <w:pPr>
        <w:pStyle w:val="6-"/>
        <w:numPr>
          <w:ilvl w:val="5"/>
          <w:numId w:val="45"/>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C53E73">
      <w:pPr>
        <w:pStyle w:val="6-"/>
        <w:numPr>
          <w:ilvl w:val="5"/>
          <w:numId w:val="45"/>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1"/>
          <w:headerReference w:type="default" r:id="rId22"/>
          <w:footerReference w:type="even" r:id="rId23"/>
          <w:headerReference w:type="first" r:id="rId24"/>
          <w:footerReference w:type="first" r:id="rId25"/>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w:t>
            </w:r>
            <w:proofErr w:type="gramStart"/>
            <w:r w:rsidRPr="002436AB">
              <w:t>_»_</w:t>
            </w:r>
            <w:proofErr w:type="gramEnd"/>
            <w:r w:rsidRPr="002436AB">
              <w:t>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r w:rsidRPr="002436AB">
        <w:t>зарегистрированное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(место нахождение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предлагает заключить Договор на:</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DD014F" w:rsidRPr="002436AB" w14:paraId="55DFBD8A" w14:textId="77777777" w:rsidTr="009F53FA">
        <w:trPr>
          <w:cantSplit/>
        </w:trPr>
        <w:tc>
          <w:tcPr>
            <w:tcW w:w="5184" w:type="dxa"/>
          </w:tcPr>
          <w:p w14:paraId="6ECE5340" w14:textId="77777777" w:rsidR="00DD014F" w:rsidRPr="002436AB" w:rsidRDefault="00DD014F" w:rsidP="005375B4">
            <w:pPr>
              <w:tabs>
                <w:tab w:val="left" w:pos="1080"/>
              </w:tabs>
              <w:spacing w:line="240" w:lineRule="auto"/>
              <w:ind w:firstLine="0"/>
            </w:pPr>
            <w:r w:rsidRPr="002436AB">
              <w:t>Итоговая стоимость заявки, без НДС, руб.</w:t>
            </w:r>
          </w:p>
        </w:tc>
        <w:tc>
          <w:tcPr>
            <w:tcW w:w="4494" w:type="dxa"/>
          </w:tcPr>
          <w:p w14:paraId="7C5CB7EE" w14:textId="77777777" w:rsidR="00DD014F" w:rsidRPr="002436AB" w:rsidRDefault="00DD014F" w:rsidP="005375B4">
            <w:pPr>
              <w:tabs>
                <w:tab w:val="left" w:pos="1080"/>
              </w:tabs>
              <w:spacing w:line="240" w:lineRule="auto"/>
              <w:ind w:firstLine="0"/>
            </w:pPr>
            <w:r w:rsidRPr="002436AB">
              <w:t>_____________________________</w:t>
            </w:r>
          </w:p>
          <w:p w14:paraId="0C092511" w14:textId="77777777" w:rsidR="00DD014F" w:rsidRPr="002436AB" w:rsidRDefault="00DD014F" w:rsidP="005375B4">
            <w:pPr>
              <w:tabs>
                <w:tab w:val="left" w:pos="1080"/>
              </w:tabs>
              <w:spacing w:line="240" w:lineRule="auto"/>
              <w:ind w:firstLine="0"/>
            </w:pPr>
            <w:r w:rsidRPr="002436AB">
              <w:t>(итоговая стоимость, рублей, без НДС)</w:t>
            </w:r>
          </w:p>
        </w:tc>
      </w:tr>
      <w:tr w:rsidR="00DD014F" w:rsidRPr="002436AB" w14:paraId="40776B81" w14:textId="77777777" w:rsidTr="009F53FA">
        <w:trPr>
          <w:cantSplit/>
        </w:trPr>
        <w:tc>
          <w:tcPr>
            <w:tcW w:w="5184" w:type="dxa"/>
          </w:tcPr>
          <w:p w14:paraId="0377321A" w14:textId="77777777" w:rsidR="00DD014F" w:rsidRPr="002436AB" w:rsidRDefault="00DD014F" w:rsidP="005375B4">
            <w:pPr>
              <w:tabs>
                <w:tab w:val="left" w:pos="1080"/>
              </w:tabs>
              <w:spacing w:line="240" w:lineRule="auto"/>
              <w:ind w:firstLine="0"/>
            </w:pPr>
            <w:proofErr w:type="gramStart"/>
            <w:r w:rsidRPr="002436AB">
              <w:t>кроме того</w:t>
            </w:r>
            <w:proofErr w:type="gramEnd"/>
            <w:r w:rsidRPr="002436AB">
              <w:t xml:space="preserve"> НДС, руб.</w:t>
            </w:r>
          </w:p>
        </w:tc>
        <w:tc>
          <w:tcPr>
            <w:tcW w:w="4494" w:type="dxa"/>
          </w:tcPr>
          <w:p w14:paraId="0EC9B031" w14:textId="77777777" w:rsidR="00DD014F" w:rsidRPr="002436AB" w:rsidRDefault="00DD014F" w:rsidP="005375B4">
            <w:pPr>
              <w:tabs>
                <w:tab w:val="left" w:pos="1080"/>
              </w:tabs>
              <w:spacing w:line="240" w:lineRule="auto"/>
              <w:ind w:firstLine="0"/>
            </w:pPr>
            <w:r w:rsidRPr="002436AB">
              <w:t>_______________________________</w:t>
            </w:r>
          </w:p>
          <w:p w14:paraId="6A7909BC" w14:textId="77777777" w:rsidR="00DD014F" w:rsidRPr="002436AB" w:rsidRDefault="00DD014F" w:rsidP="005375B4">
            <w:pPr>
              <w:tabs>
                <w:tab w:val="left" w:pos="1080"/>
              </w:tabs>
              <w:spacing w:line="240" w:lineRule="auto"/>
              <w:ind w:firstLine="0"/>
            </w:pPr>
            <w:r w:rsidRPr="002436AB">
              <w:t>(НДС по итоговой стоимости, рублей)</w:t>
            </w:r>
          </w:p>
        </w:tc>
      </w:tr>
      <w:tr w:rsidR="00DD014F" w:rsidRPr="002436AB" w14:paraId="48552010" w14:textId="77777777" w:rsidTr="009F53FA">
        <w:trPr>
          <w:cantSplit/>
        </w:trPr>
        <w:tc>
          <w:tcPr>
            <w:tcW w:w="5184" w:type="dxa"/>
          </w:tcPr>
          <w:p w14:paraId="40641785" w14:textId="77777777" w:rsidR="00DD014F" w:rsidRPr="002436AB" w:rsidRDefault="00DD014F" w:rsidP="005375B4">
            <w:pPr>
              <w:tabs>
                <w:tab w:val="left" w:pos="1080"/>
              </w:tabs>
              <w:spacing w:line="240" w:lineRule="auto"/>
              <w:ind w:firstLine="0"/>
            </w:pPr>
            <w:r w:rsidRPr="002436AB">
              <w:t>Итого,</w:t>
            </w:r>
          </w:p>
          <w:p w14:paraId="5AE7131F" w14:textId="77777777" w:rsidR="00DD014F" w:rsidRPr="002436AB" w:rsidRDefault="00DD014F" w:rsidP="005375B4">
            <w:pPr>
              <w:tabs>
                <w:tab w:val="left" w:pos="1080"/>
              </w:tabs>
              <w:spacing w:line="240" w:lineRule="auto"/>
              <w:ind w:firstLine="0"/>
            </w:pPr>
            <w:r w:rsidRPr="002436AB">
              <w:t>стоимость заявки с НДС, руб.</w:t>
            </w:r>
          </w:p>
        </w:tc>
        <w:tc>
          <w:tcPr>
            <w:tcW w:w="4494" w:type="dxa"/>
          </w:tcPr>
          <w:p w14:paraId="6DD562E0" w14:textId="77777777" w:rsidR="00DD014F" w:rsidRPr="002436AB" w:rsidRDefault="00DD014F" w:rsidP="005375B4">
            <w:pPr>
              <w:tabs>
                <w:tab w:val="left" w:pos="1080"/>
              </w:tabs>
              <w:spacing w:line="240" w:lineRule="auto"/>
              <w:ind w:firstLine="0"/>
            </w:pPr>
            <w:r w:rsidRPr="002436AB">
              <w:t>_______________________________</w:t>
            </w:r>
          </w:p>
          <w:p w14:paraId="2E3F2AAE" w14:textId="77777777" w:rsidR="00DD014F" w:rsidRPr="002436AB" w:rsidRDefault="00DD014F" w:rsidP="005375B4">
            <w:pPr>
              <w:tabs>
                <w:tab w:val="left" w:pos="1080"/>
              </w:tabs>
              <w:spacing w:line="240" w:lineRule="auto"/>
              <w:ind w:firstLine="0"/>
            </w:pPr>
            <w:r w:rsidRPr="002436AB">
              <w:t>(полная итоговая стоимость, рублей, с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w:t>
      </w:r>
      <w:proofErr w:type="gramStart"/>
      <w:r w:rsidRPr="002436AB">
        <w:t>_»_</w:t>
      </w:r>
      <w:proofErr w:type="gramEnd"/>
      <w:r w:rsidRPr="002436AB">
        <w:t>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все заявки.</w:t>
      </w:r>
    </w:p>
    <w:p w14:paraId="1DB44520" w14:textId="77777777" w:rsidR="00DD014F" w:rsidRPr="002436AB" w:rsidRDefault="00DD014F" w:rsidP="00390D6B">
      <w:pPr>
        <w:tabs>
          <w:tab w:val="left" w:pos="1080"/>
        </w:tabs>
        <w:spacing w:line="240" w:lineRule="auto"/>
        <w:ind w:firstLine="540"/>
      </w:pPr>
      <w:r w:rsidRPr="002436AB">
        <w:lastRenderedPageBreak/>
        <w:t>_____________</w:t>
      </w:r>
      <w:proofErr w:type="gramStart"/>
      <w:r w:rsidRPr="002436AB">
        <w:t>_(</w:t>
      </w:r>
      <w:proofErr w:type="gramEnd"/>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r w:rsidRPr="002436AB">
        <w:t>заключить договор в установленном в документации о закупке порядке, в случае признания ___________________</w:t>
      </w:r>
      <w:proofErr w:type="gramStart"/>
      <w:r w:rsidRPr="002436AB">
        <w:t>_(</w:t>
      </w:r>
      <w:proofErr w:type="gramEnd"/>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2436AB">
        <w:t>;</w:t>
      </w:r>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r w:rsidR="00DD014F" w:rsidRPr="002436AB">
        <w:t xml:space="preserve">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п/п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lastRenderedPageBreak/>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w:t>
      </w:r>
      <w:proofErr w:type="gramStart"/>
      <w:r w:rsidRPr="002436AB">
        <w:rPr>
          <w:sz w:val="20"/>
          <w:szCs w:val="20"/>
        </w:rPr>
        <w:t>ХХХ,ХХ</w:t>
      </w:r>
      <w:proofErr w:type="gramEnd"/>
      <w:r w:rsidRPr="002436AB">
        <w:rPr>
          <w:sz w:val="20"/>
          <w:szCs w:val="20"/>
        </w:rPr>
        <w:t xml:space="preserve">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w:t>
      </w:r>
      <w:proofErr w:type="gramStart"/>
      <w:r w:rsidRPr="002436AB">
        <w:rPr>
          <w:bCs w:val="0"/>
          <w:snapToGrid w:val="0"/>
        </w:rPr>
        <w:t>_»_</w:t>
      </w:r>
      <w:proofErr w:type="gramEnd"/>
      <w:r w:rsidRPr="002436AB">
        <w:rPr>
          <w:bCs w:val="0"/>
          <w:snapToGrid w:val="0"/>
        </w:rPr>
        <w:t>____________ г.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ТТ</w:t>
            </w:r>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ТТ:</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Предлагаемое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w:t>
      </w:r>
      <w:proofErr w:type="gramStart"/>
      <w:r w:rsidRPr="002436AB">
        <w:rPr>
          <w:bCs w:val="0"/>
          <w:snapToGrid w:val="0"/>
        </w:rPr>
        <w:t>_»_</w:t>
      </w:r>
      <w:proofErr w:type="gramEnd"/>
      <w:r w:rsidRPr="002436AB">
        <w:rPr>
          <w:bCs w:val="0"/>
          <w:snapToGrid w:val="0"/>
        </w:rPr>
        <w:t>____________ г.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п/п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(фамилия, имя, отчество подписавшего,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Таблица1:</w:t>
      </w:r>
    </w:p>
    <w:p w14:paraId="4010BB3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304DD083" w14:textId="77777777" w:rsidR="00DD014F" w:rsidRPr="002436AB" w:rsidRDefault="00DD014F" w:rsidP="004657D0">
      <w:pPr>
        <w:spacing w:line="240" w:lineRule="auto"/>
        <w:jc w:val="right"/>
        <w:rPr>
          <w:bCs w:val="0"/>
          <w:snapToGrid w:val="0"/>
        </w:rPr>
      </w:pPr>
      <w:r w:rsidRPr="002436AB">
        <w:rPr>
          <w:bCs w:val="0"/>
          <w:snapToGrid w:val="0"/>
        </w:rPr>
        <w:t>Приложение № ___ к заявке на участие</w:t>
      </w:r>
    </w:p>
    <w:p w14:paraId="3444F7A6" w14:textId="77777777" w:rsidR="00DD014F" w:rsidRPr="002436AB" w:rsidRDefault="00DD014F" w:rsidP="004657D0">
      <w:pPr>
        <w:spacing w:line="240" w:lineRule="auto"/>
        <w:jc w:val="right"/>
        <w:rPr>
          <w:bCs w:val="0"/>
          <w:snapToGrid w:val="0"/>
        </w:rPr>
      </w:pPr>
      <w:r w:rsidRPr="002436AB">
        <w:rPr>
          <w:bCs w:val="0"/>
          <w:snapToGrid w:val="0"/>
        </w:rPr>
        <w:t>от «___</w:t>
      </w:r>
      <w:proofErr w:type="gramStart"/>
      <w:r w:rsidRPr="002436AB">
        <w:rPr>
          <w:bCs w:val="0"/>
          <w:snapToGrid w:val="0"/>
        </w:rPr>
        <w:t>_»_</w:t>
      </w:r>
      <w:proofErr w:type="gramEnd"/>
      <w:r w:rsidRPr="002436AB">
        <w:rPr>
          <w:bCs w:val="0"/>
          <w:snapToGrid w:val="0"/>
        </w:rPr>
        <w:t>____________ г. №__________</w:t>
      </w:r>
    </w:p>
    <w:p w14:paraId="54DD6EC6" w14:textId="77777777" w:rsidR="00DD014F" w:rsidRPr="002436AB" w:rsidRDefault="00DD014F" w:rsidP="004657D0">
      <w:pPr>
        <w:tabs>
          <w:tab w:val="left" w:pos="1080"/>
        </w:tabs>
        <w:spacing w:line="240" w:lineRule="auto"/>
        <w:ind w:firstLine="540"/>
        <w:jc w:val="right"/>
      </w:pPr>
    </w:p>
    <w:p w14:paraId="4DEF891B" w14:textId="77777777" w:rsidR="00DD014F" w:rsidRPr="002436AB" w:rsidRDefault="00DD014F" w:rsidP="004657D0">
      <w:pPr>
        <w:tabs>
          <w:tab w:val="left" w:pos="1080"/>
        </w:tabs>
        <w:spacing w:line="240" w:lineRule="auto"/>
        <w:ind w:firstLine="540"/>
        <w:jc w:val="right"/>
      </w:pPr>
    </w:p>
    <w:p w14:paraId="796BAF37" w14:textId="77777777" w:rsidR="00DD014F" w:rsidRPr="002436AB" w:rsidRDefault="00DD014F" w:rsidP="00DD014F">
      <w:pPr>
        <w:keepNext/>
        <w:tabs>
          <w:tab w:val="num" w:pos="1134"/>
        </w:tabs>
        <w:spacing w:line="240" w:lineRule="auto"/>
        <w:jc w:val="center"/>
        <w:outlineLvl w:val="1"/>
        <w:rPr>
          <w:b/>
        </w:rPr>
      </w:pPr>
      <w:bookmarkStart w:id="270" w:name="_Анкета_Участника_конкурса"/>
      <w:bookmarkStart w:id="271" w:name="_Toc298234715"/>
      <w:bookmarkStart w:id="272" w:name="_Toc255987077"/>
      <w:bookmarkStart w:id="273" w:name="_Toc307936269"/>
      <w:bookmarkEnd w:id="270"/>
      <w:r w:rsidRPr="002436AB">
        <w:rPr>
          <w:b/>
        </w:rPr>
        <w:t>Анкета Участника закупки</w:t>
      </w:r>
      <w:bookmarkEnd w:id="271"/>
      <w:bookmarkEnd w:id="272"/>
      <w:bookmarkEnd w:id="273"/>
    </w:p>
    <w:p w14:paraId="332DCC17" w14:textId="77777777" w:rsidR="00DD014F" w:rsidRPr="002436AB" w:rsidRDefault="00DD014F" w:rsidP="004657D0">
      <w:pPr>
        <w:tabs>
          <w:tab w:val="left" w:pos="1080"/>
        </w:tabs>
        <w:spacing w:line="240" w:lineRule="auto"/>
        <w:ind w:firstLine="540"/>
        <w:rPr>
          <w:b/>
        </w:rPr>
      </w:pPr>
      <w:bookmarkStart w:id="274" w:name="_Toc247081589"/>
      <w:r w:rsidRPr="002436AB">
        <w:rPr>
          <w:b/>
        </w:rPr>
        <w:t xml:space="preserve">Способ и наименование закупки _______________________________________ </w:t>
      </w:r>
    </w:p>
    <w:p w14:paraId="7EFB529D" w14:textId="77777777" w:rsidR="00DD014F" w:rsidRPr="002436AB" w:rsidRDefault="00DD014F" w:rsidP="004657D0">
      <w:pPr>
        <w:tabs>
          <w:tab w:val="left" w:pos="1080"/>
        </w:tabs>
        <w:spacing w:line="240" w:lineRule="auto"/>
        <w:ind w:firstLine="540"/>
        <w:rPr>
          <w:b/>
        </w:rPr>
      </w:pPr>
      <w:r w:rsidRPr="002436AB">
        <w:rPr>
          <w:b/>
        </w:rPr>
        <w:t>Лот ___</w:t>
      </w:r>
    </w:p>
    <w:p w14:paraId="0A9D3D16" w14:textId="77777777" w:rsidR="00DD014F" w:rsidRPr="002436AB" w:rsidRDefault="00DD014F" w:rsidP="004657D0">
      <w:pPr>
        <w:tabs>
          <w:tab w:val="left" w:pos="1080"/>
        </w:tabs>
        <w:spacing w:line="240" w:lineRule="auto"/>
        <w:ind w:firstLine="540"/>
        <w:rPr>
          <w:b/>
        </w:rPr>
      </w:pPr>
      <w:r w:rsidRPr="002436AB">
        <w:rPr>
          <w:b/>
        </w:rPr>
        <w:t xml:space="preserve">Участник закупки: ________________________________ </w:t>
      </w:r>
    </w:p>
    <w:bookmarkEnd w:id="274"/>
    <w:p w14:paraId="4D3D25C5" w14:textId="77777777" w:rsidR="00DD014F" w:rsidRPr="002436AB"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2436AB" w14:paraId="66EC5761" w14:textId="77777777" w:rsidTr="005375B4">
        <w:trPr>
          <w:cantSplit/>
          <w:trHeight w:val="240"/>
        </w:trPr>
        <w:tc>
          <w:tcPr>
            <w:tcW w:w="418" w:type="pct"/>
            <w:vAlign w:val="center"/>
          </w:tcPr>
          <w:p w14:paraId="3DDED9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w:t>
            </w:r>
          </w:p>
        </w:tc>
        <w:tc>
          <w:tcPr>
            <w:tcW w:w="2771" w:type="pct"/>
            <w:vAlign w:val="center"/>
          </w:tcPr>
          <w:p w14:paraId="295B070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Наименование</w:t>
            </w:r>
          </w:p>
        </w:tc>
        <w:tc>
          <w:tcPr>
            <w:tcW w:w="1811" w:type="pct"/>
            <w:vAlign w:val="center"/>
          </w:tcPr>
          <w:p w14:paraId="24297EA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Сведения об Участнике закупки</w:t>
            </w:r>
          </w:p>
        </w:tc>
      </w:tr>
      <w:tr w:rsidR="004657D0" w:rsidRPr="002436AB" w14:paraId="484E272C" w14:textId="77777777" w:rsidTr="005375B4">
        <w:trPr>
          <w:cantSplit/>
          <w:trHeight w:val="64"/>
        </w:trPr>
        <w:tc>
          <w:tcPr>
            <w:tcW w:w="418" w:type="pct"/>
            <w:vAlign w:val="center"/>
          </w:tcPr>
          <w:p w14:paraId="13E1237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w:t>
            </w:r>
          </w:p>
        </w:tc>
        <w:tc>
          <w:tcPr>
            <w:tcW w:w="2771" w:type="pct"/>
            <w:vAlign w:val="center"/>
          </w:tcPr>
          <w:p w14:paraId="3F1A766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Полное фирменное наименование</w:t>
            </w:r>
          </w:p>
        </w:tc>
        <w:tc>
          <w:tcPr>
            <w:tcW w:w="1811" w:type="pct"/>
            <w:vAlign w:val="center"/>
          </w:tcPr>
          <w:p w14:paraId="753D3604"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AAD519E" w14:textId="77777777" w:rsidTr="005375B4">
        <w:trPr>
          <w:cantSplit/>
        </w:trPr>
        <w:tc>
          <w:tcPr>
            <w:tcW w:w="418" w:type="pct"/>
            <w:vAlign w:val="center"/>
          </w:tcPr>
          <w:p w14:paraId="794196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w:t>
            </w:r>
          </w:p>
        </w:tc>
        <w:tc>
          <w:tcPr>
            <w:tcW w:w="2771" w:type="pct"/>
            <w:vAlign w:val="center"/>
          </w:tcPr>
          <w:p w14:paraId="642D27B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1E6A62F" w14:textId="77777777" w:rsidTr="005375B4">
        <w:trPr>
          <w:cantSplit/>
        </w:trPr>
        <w:tc>
          <w:tcPr>
            <w:tcW w:w="418" w:type="pct"/>
            <w:vAlign w:val="center"/>
          </w:tcPr>
          <w:p w14:paraId="6621074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3.</w:t>
            </w:r>
          </w:p>
        </w:tc>
        <w:tc>
          <w:tcPr>
            <w:tcW w:w="2771" w:type="pct"/>
            <w:vAlign w:val="center"/>
          </w:tcPr>
          <w:p w14:paraId="1C20B910"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1AB22FF7" w14:textId="77777777" w:rsidTr="005375B4">
        <w:trPr>
          <w:cantSplit/>
        </w:trPr>
        <w:tc>
          <w:tcPr>
            <w:tcW w:w="418" w:type="pct"/>
            <w:vAlign w:val="center"/>
          </w:tcPr>
          <w:p w14:paraId="38823F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4.</w:t>
            </w:r>
          </w:p>
        </w:tc>
        <w:tc>
          <w:tcPr>
            <w:tcW w:w="2771" w:type="pct"/>
            <w:vAlign w:val="center"/>
          </w:tcPr>
          <w:p w14:paraId="77C8173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Дата и номер, кем выдано.</w:t>
            </w:r>
          </w:p>
        </w:tc>
      </w:tr>
      <w:tr w:rsidR="004657D0" w:rsidRPr="002436AB" w14:paraId="13F98DCF" w14:textId="77777777" w:rsidTr="005375B4">
        <w:trPr>
          <w:cantSplit/>
        </w:trPr>
        <w:tc>
          <w:tcPr>
            <w:tcW w:w="418" w:type="pct"/>
            <w:vAlign w:val="center"/>
          </w:tcPr>
          <w:p w14:paraId="40E6E48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5.</w:t>
            </w:r>
          </w:p>
        </w:tc>
        <w:tc>
          <w:tcPr>
            <w:tcW w:w="2771" w:type="pct"/>
            <w:vAlign w:val="center"/>
          </w:tcPr>
          <w:p w14:paraId="74D917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Код субъекта РФ</w:t>
            </w:r>
          </w:p>
        </w:tc>
        <w:tc>
          <w:tcPr>
            <w:tcW w:w="1811" w:type="pct"/>
            <w:vAlign w:val="center"/>
          </w:tcPr>
          <w:p w14:paraId="4768A11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674336C3" w14:textId="77777777" w:rsidTr="005375B4">
        <w:trPr>
          <w:cantSplit/>
        </w:trPr>
        <w:tc>
          <w:tcPr>
            <w:tcW w:w="418" w:type="pct"/>
            <w:vAlign w:val="center"/>
          </w:tcPr>
          <w:p w14:paraId="67C2017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6.</w:t>
            </w:r>
          </w:p>
        </w:tc>
        <w:tc>
          <w:tcPr>
            <w:tcW w:w="2771" w:type="pct"/>
            <w:vAlign w:val="center"/>
          </w:tcPr>
          <w:p w14:paraId="18BFD03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ОКТМО</w:t>
            </w:r>
          </w:p>
        </w:tc>
        <w:tc>
          <w:tcPr>
            <w:tcW w:w="1811" w:type="pct"/>
            <w:vAlign w:val="center"/>
          </w:tcPr>
          <w:p w14:paraId="11A44D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1FD8EA60" w14:textId="77777777" w:rsidTr="005375B4">
        <w:trPr>
          <w:cantSplit/>
        </w:trPr>
        <w:tc>
          <w:tcPr>
            <w:tcW w:w="418" w:type="pct"/>
            <w:vAlign w:val="center"/>
          </w:tcPr>
          <w:p w14:paraId="1898BAC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7.</w:t>
            </w:r>
          </w:p>
        </w:tc>
        <w:tc>
          <w:tcPr>
            <w:tcW w:w="2771" w:type="pct"/>
            <w:vAlign w:val="center"/>
          </w:tcPr>
          <w:p w14:paraId="3642E3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ОКВЭД</w:t>
            </w:r>
          </w:p>
        </w:tc>
        <w:tc>
          <w:tcPr>
            <w:tcW w:w="1811" w:type="pct"/>
            <w:vAlign w:val="center"/>
          </w:tcPr>
          <w:p w14:paraId="3F1B92B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47408E4C" w14:textId="77777777" w:rsidTr="005375B4">
        <w:trPr>
          <w:cantSplit/>
        </w:trPr>
        <w:tc>
          <w:tcPr>
            <w:tcW w:w="418" w:type="pct"/>
            <w:vAlign w:val="center"/>
          </w:tcPr>
          <w:p w14:paraId="5FA4219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8.</w:t>
            </w:r>
          </w:p>
        </w:tc>
        <w:tc>
          <w:tcPr>
            <w:tcW w:w="2771" w:type="pct"/>
            <w:vAlign w:val="center"/>
          </w:tcPr>
          <w:p w14:paraId="36A8967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ИНН</w:t>
            </w:r>
          </w:p>
        </w:tc>
        <w:tc>
          <w:tcPr>
            <w:tcW w:w="1811" w:type="pct"/>
            <w:vAlign w:val="center"/>
          </w:tcPr>
          <w:p w14:paraId="7CA0FE1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00BE588A" w14:textId="77777777" w:rsidTr="005375B4">
        <w:trPr>
          <w:cantSplit/>
        </w:trPr>
        <w:tc>
          <w:tcPr>
            <w:tcW w:w="418" w:type="pct"/>
            <w:vAlign w:val="center"/>
          </w:tcPr>
          <w:p w14:paraId="129FE0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9.</w:t>
            </w:r>
          </w:p>
        </w:tc>
        <w:tc>
          <w:tcPr>
            <w:tcW w:w="2771" w:type="pct"/>
            <w:vAlign w:val="center"/>
          </w:tcPr>
          <w:p w14:paraId="1A799DB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КПП</w:t>
            </w:r>
          </w:p>
        </w:tc>
        <w:tc>
          <w:tcPr>
            <w:tcW w:w="1811" w:type="pct"/>
            <w:vAlign w:val="center"/>
          </w:tcPr>
          <w:p w14:paraId="46A345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744D2174" w14:textId="77777777" w:rsidTr="005375B4">
        <w:trPr>
          <w:cantSplit/>
        </w:trPr>
        <w:tc>
          <w:tcPr>
            <w:tcW w:w="418" w:type="pct"/>
            <w:vAlign w:val="center"/>
          </w:tcPr>
          <w:p w14:paraId="215745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10.</w:t>
            </w:r>
          </w:p>
        </w:tc>
        <w:tc>
          <w:tcPr>
            <w:tcW w:w="2771" w:type="pct"/>
            <w:vAlign w:val="center"/>
          </w:tcPr>
          <w:p w14:paraId="2C132A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ОГРН</w:t>
            </w:r>
          </w:p>
        </w:tc>
        <w:tc>
          <w:tcPr>
            <w:tcW w:w="1811" w:type="pct"/>
            <w:vAlign w:val="center"/>
          </w:tcPr>
          <w:p w14:paraId="763F4529"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599653F1" w14:textId="77777777" w:rsidTr="005375B4">
        <w:trPr>
          <w:cantSplit/>
        </w:trPr>
        <w:tc>
          <w:tcPr>
            <w:tcW w:w="418" w:type="pct"/>
            <w:vAlign w:val="center"/>
          </w:tcPr>
          <w:p w14:paraId="4E09426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11.</w:t>
            </w:r>
          </w:p>
        </w:tc>
        <w:tc>
          <w:tcPr>
            <w:tcW w:w="2771" w:type="pct"/>
            <w:vAlign w:val="center"/>
          </w:tcPr>
          <w:p w14:paraId="5445F6A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ОКПО</w:t>
            </w:r>
          </w:p>
        </w:tc>
        <w:tc>
          <w:tcPr>
            <w:tcW w:w="1811" w:type="pct"/>
            <w:vAlign w:val="center"/>
          </w:tcPr>
          <w:p w14:paraId="1B13970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36960B56" w14:textId="77777777" w:rsidTr="005375B4">
        <w:trPr>
          <w:cantSplit/>
        </w:trPr>
        <w:tc>
          <w:tcPr>
            <w:tcW w:w="418" w:type="pct"/>
            <w:vAlign w:val="center"/>
          </w:tcPr>
          <w:p w14:paraId="771F21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12.</w:t>
            </w:r>
          </w:p>
        </w:tc>
        <w:tc>
          <w:tcPr>
            <w:tcW w:w="2771" w:type="pct"/>
            <w:vAlign w:val="center"/>
          </w:tcPr>
          <w:p w14:paraId="004DCEF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ОКОПФ</w:t>
            </w:r>
          </w:p>
        </w:tc>
        <w:tc>
          <w:tcPr>
            <w:tcW w:w="1811" w:type="pct"/>
            <w:vAlign w:val="center"/>
          </w:tcPr>
          <w:p w14:paraId="44095F3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0E44973" w14:textId="77777777" w:rsidTr="005375B4">
        <w:trPr>
          <w:cantSplit/>
        </w:trPr>
        <w:tc>
          <w:tcPr>
            <w:tcW w:w="418" w:type="pct"/>
            <w:vAlign w:val="center"/>
          </w:tcPr>
          <w:p w14:paraId="353DA20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13.</w:t>
            </w:r>
          </w:p>
        </w:tc>
        <w:tc>
          <w:tcPr>
            <w:tcW w:w="2771" w:type="pct"/>
            <w:vAlign w:val="center"/>
          </w:tcPr>
          <w:p w14:paraId="187CF0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ОКФОС</w:t>
            </w:r>
          </w:p>
        </w:tc>
        <w:tc>
          <w:tcPr>
            <w:tcW w:w="1811" w:type="pct"/>
            <w:vAlign w:val="center"/>
          </w:tcPr>
          <w:p w14:paraId="0C1BC86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341C4A2" w14:textId="77777777" w:rsidTr="005375B4">
        <w:trPr>
          <w:cantSplit/>
        </w:trPr>
        <w:tc>
          <w:tcPr>
            <w:tcW w:w="418" w:type="pct"/>
            <w:vAlign w:val="center"/>
          </w:tcPr>
          <w:p w14:paraId="70E28A6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14.</w:t>
            </w:r>
          </w:p>
        </w:tc>
        <w:tc>
          <w:tcPr>
            <w:tcW w:w="2771" w:type="pct"/>
            <w:vAlign w:val="center"/>
          </w:tcPr>
          <w:p w14:paraId="3DE58D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Полный юридический адрес</w:t>
            </w:r>
          </w:p>
        </w:tc>
        <w:tc>
          <w:tcPr>
            <w:tcW w:w="1811" w:type="pct"/>
            <w:vAlign w:val="center"/>
          </w:tcPr>
          <w:p w14:paraId="2A5F40B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индекс, субъект РФ, город, улица, номер дома, квартира/офис.</w:t>
            </w:r>
          </w:p>
        </w:tc>
      </w:tr>
      <w:tr w:rsidR="004657D0" w:rsidRPr="002436AB" w14:paraId="62D03CDD" w14:textId="77777777" w:rsidTr="005375B4">
        <w:trPr>
          <w:cantSplit/>
        </w:trPr>
        <w:tc>
          <w:tcPr>
            <w:tcW w:w="418" w:type="pct"/>
            <w:vAlign w:val="center"/>
          </w:tcPr>
          <w:p w14:paraId="2D2137C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15.</w:t>
            </w:r>
          </w:p>
        </w:tc>
        <w:tc>
          <w:tcPr>
            <w:tcW w:w="2771" w:type="pct"/>
            <w:vAlign w:val="center"/>
          </w:tcPr>
          <w:p w14:paraId="6E654DE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адрес</w:t>
            </w:r>
          </w:p>
        </w:tc>
        <w:tc>
          <w:tcPr>
            <w:tcW w:w="1811" w:type="pct"/>
            <w:vAlign w:val="center"/>
          </w:tcPr>
          <w:p w14:paraId="3F6A0F0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14CD9FA" w14:textId="77777777" w:rsidTr="005375B4">
        <w:trPr>
          <w:cantSplit/>
        </w:trPr>
        <w:tc>
          <w:tcPr>
            <w:tcW w:w="418" w:type="pct"/>
            <w:vAlign w:val="center"/>
          </w:tcPr>
          <w:p w14:paraId="69BBCDA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16.</w:t>
            </w:r>
          </w:p>
        </w:tc>
        <w:tc>
          <w:tcPr>
            <w:tcW w:w="2771" w:type="pct"/>
            <w:vAlign w:val="center"/>
          </w:tcPr>
          <w:p w14:paraId="64CCE0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Фактическое местоположение</w:t>
            </w:r>
          </w:p>
        </w:tc>
        <w:tc>
          <w:tcPr>
            <w:tcW w:w="1811" w:type="pct"/>
            <w:vAlign w:val="center"/>
          </w:tcPr>
          <w:p w14:paraId="22DBB21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4A3ED43" w14:textId="77777777" w:rsidTr="005375B4">
        <w:trPr>
          <w:cantSplit/>
        </w:trPr>
        <w:tc>
          <w:tcPr>
            <w:tcW w:w="418" w:type="pct"/>
            <w:vAlign w:val="center"/>
          </w:tcPr>
          <w:p w14:paraId="5C5324A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17.</w:t>
            </w:r>
          </w:p>
        </w:tc>
        <w:tc>
          <w:tcPr>
            <w:tcW w:w="2771" w:type="pct"/>
            <w:vAlign w:val="center"/>
          </w:tcPr>
          <w:p w14:paraId="7CB337B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Филиалы: перечислить наименования и почтовые адреса</w:t>
            </w:r>
          </w:p>
        </w:tc>
        <w:tc>
          <w:tcPr>
            <w:tcW w:w="1811" w:type="pct"/>
            <w:vAlign w:val="center"/>
          </w:tcPr>
          <w:p w14:paraId="026E82F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9869FB3" w14:textId="77777777" w:rsidTr="005375B4">
        <w:trPr>
          <w:cantSplit/>
        </w:trPr>
        <w:tc>
          <w:tcPr>
            <w:tcW w:w="418" w:type="pct"/>
            <w:vAlign w:val="center"/>
          </w:tcPr>
          <w:p w14:paraId="7FD21C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18.</w:t>
            </w:r>
          </w:p>
        </w:tc>
        <w:tc>
          <w:tcPr>
            <w:tcW w:w="2771" w:type="pct"/>
            <w:vAlign w:val="center"/>
          </w:tcPr>
          <w:p w14:paraId="3AAA9FA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39144E12" w14:textId="77777777" w:rsidTr="005375B4">
        <w:trPr>
          <w:cantSplit/>
        </w:trPr>
        <w:tc>
          <w:tcPr>
            <w:tcW w:w="418" w:type="pct"/>
            <w:vAlign w:val="center"/>
          </w:tcPr>
          <w:p w14:paraId="6CA98E9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19.</w:t>
            </w:r>
          </w:p>
        </w:tc>
        <w:tc>
          <w:tcPr>
            <w:tcW w:w="2771" w:type="pct"/>
            <w:vAlign w:val="center"/>
          </w:tcPr>
          <w:p w14:paraId="3FCFF44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Телефоны Участника закупки</w:t>
            </w:r>
          </w:p>
        </w:tc>
        <w:tc>
          <w:tcPr>
            <w:tcW w:w="1811" w:type="pct"/>
            <w:vAlign w:val="center"/>
          </w:tcPr>
          <w:p w14:paraId="27DBDF5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4176CF17" w14:textId="77777777" w:rsidTr="005375B4">
        <w:trPr>
          <w:cantSplit/>
          <w:trHeight w:val="116"/>
        </w:trPr>
        <w:tc>
          <w:tcPr>
            <w:tcW w:w="418" w:type="pct"/>
            <w:vAlign w:val="center"/>
          </w:tcPr>
          <w:p w14:paraId="5B03E2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20.</w:t>
            </w:r>
          </w:p>
        </w:tc>
        <w:tc>
          <w:tcPr>
            <w:tcW w:w="2771" w:type="pct"/>
            <w:vAlign w:val="center"/>
          </w:tcPr>
          <w:p w14:paraId="3F0AB52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Факс Участника закупки</w:t>
            </w:r>
          </w:p>
        </w:tc>
        <w:tc>
          <w:tcPr>
            <w:tcW w:w="1811" w:type="pct"/>
            <w:vAlign w:val="center"/>
          </w:tcPr>
          <w:p w14:paraId="18D5144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277E5485" w14:textId="77777777" w:rsidTr="005375B4">
        <w:trPr>
          <w:cantSplit/>
        </w:trPr>
        <w:tc>
          <w:tcPr>
            <w:tcW w:w="418" w:type="pct"/>
            <w:vAlign w:val="center"/>
          </w:tcPr>
          <w:p w14:paraId="05F3782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21.</w:t>
            </w:r>
          </w:p>
        </w:tc>
        <w:tc>
          <w:tcPr>
            <w:tcW w:w="2771" w:type="pct"/>
            <w:vAlign w:val="center"/>
          </w:tcPr>
          <w:p w14:paraId="68553EF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Адрес электронной почты Участника закупки</w:t>
            </w:r>
          </w:p>
        </w:tc>
        <w:tc>
          <w:tcPr>
            <w:tcW w:w="1811" w:type="pct"/>
            <w:vAlign w:val="center"/>
          </w:tcPr>
          <w:p w14:paraId="295E7369"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06688BBD" w14:textId="77777777" w:rsidTr="005375B4">
        <w:trPr>
          <w:cantSplit/>
        </w:trPr>
        <w:tc>
          <w:tcPr>
            <w:tcW w:w="418" w:type="pct"/>
            <w:vAlign w:val="center"/>
          </w:tcPr>
          <w:p w14:paraId="347D2FD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22.</w:t>
            </w:r>
          </w:p>
        </w:tc>
        <w:tc>
          <w:tcPr>
            <w:tcW w:w="2771" w:type="pct"/>
            <w:vAlign w:val="center"/>
          </w:tcPr>
          <w:p w14:paraId="41A0DD1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9926FD3" w14:textId="77777777" w:rsidTr="005375B4">
        <w:trPr>
          <w:cantSplit/>
        </w:trPr>
        <w:tc>
          <w:tcPr>
            <w:tcW w:w="418" w:type="pct"/>
            <w:vAlign w:val="center"/>
          </w:tcPr>
          <w:p w14:paraId="73C591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23.</w:t>
            </w:r>
          </w:p>
        </w:tc>
        <w:tc>
          <w:tcPr>
            <w:tcW w:w="2771" w:type="pct"/>
            <w:vAlign w:val="center"/>
          </w:tcPr>
          <w:p w14:paraId="7D7A0B6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2436AB" w:rsidRDefault="004657D0" w:rsidP="005375B4">
            <w:pPr>
              <w:tabs>
                <w:tab w:val="left" w:pos="1080"/>
              </w:tabs>
              <w:spacing w:line="240" w:lineRule="auto"/>
              <w:ind w:firstLine="0"/>
              <w:jc w:val="center"/>
              <w:rPr>
                <w:sz w:val="20"/>
                <w:szCs w:val="20"/>
              </w:rPr>
            </w:pPr>
          </w:p>
        </w:tc>
      </w:tr>
    </w:tbl>
    <w:p w14:paraId="01D8F9E0" w14:textId="77777777" w:rsidR="004657D0" w:rsidRPr="002436AB" w:rsidRDefault="004657D0" w:rsidP="004657D0">
      <w:pPr>
        <w:tabs>
          <w:tab w:val="left" w:pos="1080"/>
        </w:tabs>
        <w:spacing w:line="240" w:lineRule="auto"/>
        <w:ind w:firstLine="540"/>
      </w:pPr>
    </w:p>
    <w:p w14:paraId="7BF6C28A" w14:textId="77777777" w:rsidR="004657D0" w:rsidRPr="002436AB"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5F61BCCD" w14:textId="77777777" w:rsidTr="004657D0">
        <w:tc>
          <w:tcPr>
            <w:tcW w:w="3960" w:type="dxa"/>
            <w:tcBorders>
              <w:bottom w:val="single" w:sz="4" w:space="0" w:color="auto"/>
            </w:tcBorders>
          </w:tcPr>
          <w:p w14:paraId="449222DE" w14:textId="77777777" w:rsidR="004657D0" w:rsidRPr="002436AB" w:rsidRDefault="004657D0" w:rsidP="004657D0">
            <w:pPr>
              <w:tabs>
                <w:tab w:val="left" w:pos="1080"/>
              </w:tabs>
              <w:spacing w:line="240" w:lineRule="auto"/>
              <w:ind w:firstLine="540"/>
              <w:rPr>
                <w:sz w:val="20"/>
                <w:szCs w:val="20"/>
              </w:rPr>
            </w:pPr>
          </w:p>
        </w:tc>
        <w:tc>
          <w:tcPr>
            <w:tcW w:w="1002" w:type="dxa"/>
          </w:tcPr>
          <w:p w14:paraId="35507D6F" w14:textId="77777777" w:rsidR="004657D0" w:rsidRPr="002436AB"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2436AB" w:rsidRDefault="004657D0" w:rsidP="004657D0">
            <w:pPr>
              <w:tabs>
                <w:tab w:val="left" w:pos="1080"/>
              </w:tabs>
              <w:spacing w:line="240" w:lineRule="auto"/>
              <w:ind w:firstLine="540"/>
              <w:rPr>
                <w:sz w:val="20"/>
                <w:szCs w:val="20"/>
              </w:rPr>
            </w:pPr>
          </w:p>
        </w:tc>
      </w:tr>
      <w:tr w:rsidR="004657D0" w:rsidRPr="002436AB" w14:paraId="362B36DA" w14:textId="77777777" w:rsidTr="004657D0">
        <w:tc>
          <w:tcPr>
            <w:tcW w:w="3960" w:type="dxa"/>
            <w:tcBorders>
              <w:top w:val="single" w:sz="4" w:space="0" w:color="auto"/>
            </w:tcBorders>
          </w:tcPr>
          <w:p w14:paraId="4394EB80" w14:textId="77777777" w:rsidR="004657D0" w:rsidRPr="002436AB" w:rsidRDefault="004657D0"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002" w:type="dxa"/>
          </w:tcPr>
          <w:p w14:paraId="431B5DF9" w14:textId="77777777" w:rsidR="004657D0" w:rsidRPr="002436AB"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2436AB" w:rsidRDefault="004657D0" w:rsidP="004657D0">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32E40EF4" w14:textId="77777777" w:rsidR="004657D0" w:rsidRPr="002436AB" w:rsidRDefault="004657D0" w:rsidP="004657D0">
      <w:pPr>
        <w:tabs>
          <w:tab w:val="left" w:pos="1080"/>
        </w:tabs>
        <w:spacing w:line="240" w:lineRule="auto"/>
        <w:ind w:firstLine="540"/>
        <w:rPr>
          <w:b/>
        </w:rPr>
      </w:pPr>
      <w:r w:rsidRPr="002436AB">
        <w:rPr>
          <w:b/>
        </w:rPr>
        <w:t>М.П.</w:t>
      </w:r>
    </w:p>
    <w:p w14:paraId="721E8499" w14:textId="77777777" w:rsidR="00604784" w:rsidRPr="002436AB" w:rsidRDefault="00604784">
      <w:pPr>
        <w:suppressAutoHyphens w:val="0"/>
        <w:spacing w:line="240" w:lineRule="auto"/>
        <w:ind w:firstLine="0"/>
        <w:jc w:val="left"/>
        <w:rPr>
          <w:b/>
        </w:rPr>
      </w:pPr>
      <w:bookmarkStart w:id="275" w:name="_Протокол_разногласий_к"/>
      <w:bookmarkEnd w:id="258"/>
      <w:bookmarkEnd w:id="275"/>
      <w:r w:rsidRPr="002436AB">
        <w:rPr>
          <w:b/>
        </w:rPr>
        <w:br w:type="page"/>
      </w:r>
    </w:p>
    <w:p w14:paraId="17D1D93F" w14:textId="77777777" w:rsidR="004657D0" w:rsidRPr="00556B64" w:rsidRDefault="00604784" w:rsidP="00604784">
      <w:pPr>
        <w:pStyle w:val="7-"/>
        <w:rPr>
          <w:color w:val="0070C0"/>
        </w:rPr>
      </w:pPr>
      <w:bookmarkStart w:id="276" w:name="_Ref429411261"/>
      <w:r w:rsidRPr="00556B64">
        <w:rPr>
          <w:color w:val="0070C0"/>
        </w:rPr>
        <w:lastRenderedPageBreak/>
        <w:t xml:space="preserve"> </w:t>
      </w:r>
      <w:bookmarkEnd w:id="276"/>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w:t>
      </w:r>
      <w:proofErr w:type="gramStart"/>
      <w:r w:rsidRPr="002436AB">
        <w:rPr>
          <w:snapToGrid w:val="0"/>
          <w:sz w:val="24"/>
          <w:szCs w:val="20"/>
          <w:lang w:eastAsia="ru-RU"/>
        </w:rPr>
        <w:t>_»_</w:t>
      </w:r>
      <w:proofErr w:type="gramEnd"/>
      <w:r w:rsidRPr="002436AB">
        <w:rPr>
          <w:snapToGrid w:val="0"/>
          <w:sz w:val="24"/>
          <w:szCs w:val="20"/>
          <w:lang w:eastAsia="ru-RU"/>
        </w:rPr>
        <w:t>____________ г.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7" w:name="_Toc368934346"/>
      <w:bookmarkStart w:id="278" w:name="_Toc369092710"/>
      <w:bookmarkStart w:id="279" w:name="_Toc399504259"/>
      <w:r w:rsidRPr="002436AB">
        <w:rPr>
          <w:b/>
          <w:bCs w:val="0"/>
          <w:sz w:val="24"/>
          <w:szCs w:val="20"/>
          <w:lang w:eastAsia="ru-RU"/>
        </w:rPr>
        <w:t>Справка</w:t>
      </w:r>
      <w:r w:rsidRPr="002436AB">
        <w:rPr>
          <w:b/>
          <w:bCs w:val="0"/>
          <w:sz w:val="24"/>
          <w:szCs w:val="20"/>
          <w:lang w:eastAsia="ru-RU"/>
        </w:rPr>
        <w:br/>
        <w:t xml:space="preserve">о наличии у Участника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7"/>
      <w:bookmarkEnd w:id="278"/>
      <w:bookmarkEnd w:id="279"/>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[у</w:t>
      </w:r>
      <w:r w:rsidRPr="002436AB">
        <w:rPr>
          <w:b/>
          <w:i/>
          <w:iCs/>
          <w:szCs w:val="20"/>
          <w:shd w:val="clear" w:color="auto" w:fill="FFFF99"/>
          <w:lang w:eastAsia="ru-RU"/>
        </w:rPr>
        <w:t>казывается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(фамилия, имя, отчество подписавшего,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6"/>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0" w:name="_Ref429411386"/>
      <w:r w:rsidRPr="002436AB">
        <w:rPr>
          <w:snapToGrid w:val="0"/>
        </w:rPr>
        <w:lastRenderedPageBreak/>
        <w:t xml:space="preserve"> </w:t>
      </w:r>
      <w:bookmarkEnd w:id="280"/>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w:t>
      </w:r>
      <w:proofErr w:type="gramStart"/>
      <w:r w:rsidRPr="002436AB">
        <w:rPr>
          <w:bCs w:val="0"/>
          <w:snapToGrid w:val="0"/>
          <w:sz w:val="24"/>
          <w:szCs w:val="24"/>
        </w:rPr>
        <w:t>_»_</w:t>
      </w:r>
      <w:proofErr w:type="gramEnd"/>
      <w:r w:rsidRPr="002436AB">
        <w:rPr>
          <w:bCs w:val="0"/>
          <w:snapToGrid w:val="0"/>
          <w:sz w:val="24"/>
          <w:szCs w:val="24"/>
        </w:rPr>
        <w:t>____________ г.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п/п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(фамилия, имя, отчество подписавшего,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proofErr w:type="gramStart"/>
      <w:r w:rsidR="00CC002D" w:rsidRPr="002436AB">
        <w:rPr>
          <w:sz w:val="20"/>
        </w:rPr>
        <w:t>а)</w:t>
      </w:r>
      <w:r w:rsidR="00CC002D" w:rsidRPr="002436AB">
        <w:rPr>
          <w:sz w:val="20"/>
        </w:rPr>
        <w:tab/>
      </w:r>
      <w:proofErr w:type="gramEnd"/>
      <w:r w:rsidR="00CC002D" w:rsidRPr="002436AB">
        <w:rPr>
          <w:sz w:val="20"/>
        </w:rPr>
        <w:t>«Желательными» здесь считаются предложения по условиям договора, которые он предлагает на рассмотрение закупочной комиссии.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1" w:name="_Ref429411272"/>
      <w:r w:rsidRPr="00556B64">
        <w:rPr>
          <w:color w:val="0070C0"/>
        </w:rPr>
        <w:lastRenderedPageBreak/>
        <w:t xml:space="preserve"> </w:t>
      </w:r>
      <w:bookmarkEnd w:id="281"/>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w:t>
      </w:r>
      <w:proofErr w:type="gramStart"/>
      <w:r w:rsidRPr="00FF264F">
        <w:rPr>
          <w:snapToGrid w:val="0"/>
        </w:rPr>
        <w:t>_»_</w:t>
      </w:r>
      <w:proofErr w:type="gramEnd"/>
      <w:r w:rsidRPr="00FF264F">
        <w:rPr>
          <w:snapToGrid w:val="0"/>
        </w:rPr>
        <w:t>____________ г.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27"/>
          <w:headerReference w:type="default" r:id="rId28"/>
          <w:type w:val="nextColumn"/>
          <w:pgSz w:w="16834" w:h="11909" w:orient="landscape"/>
          <w:pgMar w:top="851" w:right="709" w:bottom="851" w:left="1134" w:header="720" w:footer="567" w:gutter="0"/>
          <w:cols w:space="60"/>
          <w:noEndnote/>
          <w:docGrid w:linePitch="326"/>
        </w:sectPr>
      </w:pPr>
      <w:r w:rsidRPr="00FF264F">
        <w:rPr>
          <w:sz w:val="28"/>
          <w:szCs w:val="28"/>
        </w:rPr>
        <w:t>Согласно приложения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1"/>
        <w:ind w:right="-30"/>
        <w:jc w:val="center"/>
        <w:rPr>
          <w:rFonts w:ascii="Times New Roman" w:hAnsi="Times New Roman"/>
          <w:b/>
          <w:sz w:val="24"/>
          <w:szCs w:val="24"/>
        </w:rPr>
      </w:pPr>
      <w:r w:rsidRPr="00FF264F">
        <w:rPr>
          <w:rFonts w:ascii="Times New Roman" w:hAnsi="Times New Roman"/>
          <w:b/>
          <w:sz w:val="24"/>
          <w:szCs w:val="24"/>
        </w:rPr>
        <w:t>от «_</w:t>
      </w:r>
      <w:proofErr w:type="gramStart"/>
      <w:r w:rsidRPr="00FF264F">
        <w:rPr>
          <w:rFonts w:ascii="Times New Roman" w:hAnsi="Times New Roman"/>
          <w:b/>
          <w:sz w:val="24"/>
          <w:szCs w:val="24"/>
        </w:rPr>
        <w:t>_»_</w:t>
      </w:r>
      <w:proofErr w:type="gramEnd"/>
      <w:r w:rsidRPr="00FF264F">
        <w:rPr>
          <w:rFonts w:ascii="Times New Roman" w:hAnsi="Times New Roman"/>
          <w:b/>
          <w:sz w:val="24"/>
          <w:szCs w:val="24"/>
        </w:rPr>
        <w:t>________201__г.</w:t>
      </w:r>
    </w:p>
    <w:p w14:paraId="409DB5D8" w14:textId="77777777" w:rsidR="004526BC" w:rsidRPr="00FF264F" w:rsidRDefault="004526BC" w:rsidP="004526BC">
      <w:pPr>
        <w:pStyle w:val="affffffff1"/>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 xml:space="preserve">АО «Россети»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 их собственников </w:t>
      </w:r>
      <w:r w:rsidRPr="00FF264F">
        <w:rPr>
          <w:szCs w:val="24"/>
        </w:rPr>
        <w:t xml:space="preserve">(участников,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
    <w:p w14:paraId="43C92FE1" w14:textId="77777777" w:rsidR="004526BC" w:rsidRPr="00FF264F" w:rsidRDefault="004526BC" w:rsidP="004526BC">
      <w:pPr>
        <w:shd w:val="clear" w:color="auto" w:fill="FFFFFF"/>
        <w:spacing w:line="295" w:lineRule="exact"/>
        <w:ind w:left="7" w:right="14" w:firstLine="713"/>
        <w:rPr>
          <w:szCs w:val="24"/>
        </w:rPr>
      </w:pPr>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 xml:space="preserve">(Подпись уполномоченного </w:t>
      </w:r>
      <w:proofErr w:type="gramStart"/>
      <w:r w:rsidRPr="00FF264F">
        <w:rPr>
          <w:spacing w:val="-30"/>
          <w:szCs w:val="24"/>
        </w:rPr>
        <w:t>представителя)</w:t>
      </w:r>
      <w:r w:rsidRPr="00FF264F">
        <w:rPr>
          <w:szCs w:val="24"/>
        </w:rPr>
        <w:tab/>
      </w:r>
      <w:proofErr w:type="gramEnd"/>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 xml:space="preserve">акционерах), в том числе бенефициарах и бенефициарах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 xml:space="preserve">1. 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 xml:space="preserve">с контрагентами, которые гарантируют добросовестность своих партнеров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 xml:space="preserve">2. Контрагент настоящим подтверждает, что он ознакомился </w:t>
      </w:r>
      <w:r w:rsidRPr="00FF264F">
        <w:rPr>
          <w:sz w:val="28"/>
          <w:szCs w:val="28"/>
        </w:rPr>
        <w:br/>
        <w:t xml:space="preserve">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w:t>
      </w:r>
      <w:r w:rsidRPr="00FF264F">
        <w:rPr>
          <w:sz w:val="28"/>
          <w:szCs w:val="28"/>
        </w:rPr>
        <w:br/>
        <w:t xml:space="preserve">по адресу: </w:t>
      </w:r>
      <w:hyperlink r:id="rId29"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 xml:space="preserve">3. 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
    <w:p w14:paraId="54AD88E0" w14:textId="77777777" w:rsidR="005F0AAB" w:rsidRPr="00FF264F" w:rsidRDefault="005F0AAB" w:rsidP="005F0AAB">
      <w:pPr>
        <w:autoSpaceDE w:val="0"/>
        <w:autoSpaceDN w:val="0"/>
        <w:adjustRightInd w:val="0"/>
        <w:spacing w:line="240" w:lineRule="auto"/>
        <w:ind w:firstLine="709"/>
        <w:rPr>
          <w:sz w:val="28"/>
          <w:szCs w:val="28"/>
        </w:rPr>
      </w:pPr>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рабочих дней с даты направления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lastRenderedPageBreak/>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 xml:space="preserve">настоящий Договор в одностороннем порядке, полностью или в части, направив письменное уведомление о расторжении. Сторона, </w:t>
      </w:r>
      <w:r w:rsidRPr="00ED1CFF">
        <w:rPr>
          <w:sz w:val="28"/>
          <w:szCs w:val="28"/>
        </w:rPr>
        <w:t>по чьей инициативе был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 xml:space="preserve">(Подпись уполномоченного </w:t>
      </w:r>
      <w:proofErr w:type="gramStart"/>
      <w:r w:rsidRPr="00736EA0">
        <w:rPr>
          <w:sz w:val="20"/>
          <w:szCs w:val="20"/>
        </w:rPr>
        <w:t>представителя</w:t>
      </w:r>
      <w:r w:rsidRPr="00736EA0">
        <w:rPr>
          <w:sz w:val="26"/>
          <w:szCs w:val="26"/>
        </w:rPr>
        <w:t xml:space="preserve">)   </w:t>
      </w:r>
      <w:proofErr w:type="gramEnd"/>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C53E73">
      <w:pPr>
        <w:pStyle w:val="7-"/>
        <w:numPr>
          <w:ilvl w:val="6"/>
          <w:numId w:val="44"/>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w:t>
      </w:r>
      <w:proofErr w:type="gramStart"/>
      <w:r w:rsidRPr="00837624">
        <w:rPr>
          <w:snapToGrid w:val="0"/>
        </w:rPr>
        <w:t>_»_</w:t>
      </w:r>
      <w:proofErr w:type="gramEnd"/>
      <w:r w:rsidRPr="00837624">
        <w:rPr>
          <w:snapToGrid w:val="0"/>
        </w:rPr>
        <w:t>____________ г.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w:t>
      </w:r>
      <w:proofErr w:type="gramStart"/>
      <w:r w:rsidRPr="00837624">
        <w:rPr>
          <w:rFonts w:ascii="Times New Roman" w:hAnsi="Times New Roman" w:cs="Times New Roman"/>
          <w:sz w:val="24"/>
          <w:szCs w:val="24"/>
        </w:rPr>
        <w:t>_(</w:t>
      </w:r>
      <w:proofErr w:type="gramEnd"/>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0"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w:t>
      </w:r>
      <w:proofErr w:type="gramStart"/>
      <w:r w:rsidRPr="00837624">
        <w:rPr>
          <w:rFonts w:ascii="Times New Roman" w:hAnsi="Times New Roman" w:cs="Times New Roman"/>
          <w:sz w:val="24"/>
          <w:szCs w:val="24"/>
        </w:rPr>
        <w:t>_(</w:t>
      </w:r>
      <w:proofErr w:type="gramEnd"/>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w:t>
      </w:r>
      <w:proofErr w:type="gramStart"/>
      <w:r w:rsidRPr="00837624">
        <w:rPr>
          <w:rFonts w:ascii="Times New Roman" w:hAnsi="Times New Roman" w:cs="Times New Roman"/>
          <w:sz w:val="24"/>
          <w:szCs w:val="24"/>
        </w:rPr>
        <w:t>Сведения  о</w:t>
      </w:r>
      <w:proofErr w:type="gramEnd"/>
      <w:r w:rsidRPr="00837624">
        <w:rPr>
          <w:rFonts w:ascii="Times New Roman" w:hAnsi="Times New Roman" w:cs="Times New Roman"/>
          <w:sz w:val="24"/>
          <w:szCs w:val="24"/>
        </w:rPr>
        <w:t xml:space="preserve">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среднего  предпринимательства</w:t>
      </w:r>
      <w:proofErr w:type="gramEnd"/>
      <w:r w:rsidRPr="00837624">
        <w:rPr>
          <w:rFonts w:ascii="Times New Roman" w:hAnsi="Times New Roman" w:cs="Times New Roman"/>
          <w:sz w:val="24"/>
          <w:szCs w:val="24"/>
        </w:rPr>
        <w:t>,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работах,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N п/п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2" w:name="P248"/>
            <w:bookmarkEnd w:id="282"/>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1"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3" w:name="P268"/>
            <w:bookmarkEnd w:id="283"/>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4" w:name="P275"/>
            <w:bookmarkEnd w:id="284"/>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3"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34"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5" w:name="P290"/>
            <w:bookmarkEnd w:id="285"/>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5"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36"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8"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9"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0"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подписавшего,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0"/>
      <w:bookmarkEnd w:id="286"/>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1"/>
      <w:bookmarkEnd w:id="287"/>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2"/>
      <w:bookmarkEnd w:id="288"/>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1"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2"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w:t>
      </w:r>
      <w:proofErr w:type="gramStart"/>
      <w:r w:rsidRPr="00837624">
        <w:rPr>
          <w:snapToGrid w:val="0"/>
          <w:sz w:val="24"/>
          <w:szCs w:val="20"/>
          <w:lang w:eastAsia="ru-RU"/>
        </w:rPr>
        <w:t>_»_</w:t>
      </w:r>
      <w:proofErr w:type="gramEnd"/>
      <w:r w:rsidRPr="00837624">
        <w:rPr>
          <w:snapToGrid w:val="0"/>
          <w:sz w:val="24"/>
          <w:szCs w:val="20"/>
          <w:lang w:eastAsia="ru-RU"/>
        </w:rPr>
        <w:t>____________ г.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 xml:space="preserve">Наименование закупочной </w:t>
      </w:r>
      <w:proofErr w:type="gramStart"/>
      <w:r w:rsidRPr="00837624">
        <w:rPr>
          <w:lang w:eastAsia="ru-RU"/>
        </w:rPr>
        <w:t>процедуры:_</w:t>
      </w:r>
      <w:proofErr w:type="gramEnd"/>
      <w:r w:rsidRPr="00837624">
        <w:rPr>
          <w:lang w:eastAsia="ru-RU"/>
        </w:rPr>
        <w:t>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 xml:space="preserve">Наименование Участника закупочной </w:t>
      </w:r>
      <w:proofErr w:type="gramStart"/>
      <w:r w:rsidRPr="00837624">
        <w:rPr>
          <w:lang w:eastAsia="ru-RU"/>
        </w:rPr>
        <w:t>процедуры:_</w:t>
      </w:r>
      <w:proofErr w:type="gramEnd"/>
      <w:r w:rsidRPr="00837624">
        <w:rPr>
          <w:lang w:eastAsia="ru-RU"/>
        </w:rPr>
        <w:t>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п/п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(фамилия, имя, отчество подписавшего,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C53E73">
      <w:pPr>
        <w:widowControl w:val="0"/>
        <w:numPr>
          <w:ilvl w:val="0"/>
          <w:numId w:val="39"/>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3B96CE0"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3"/>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9" w:name="_Ref429411315"/>
      <w:r w:rsidRPr="00556B64">
        <w:rPr>
          <w:color w:val="0070C0"/>
        </w:rPr>
        <w:lastRenderedPageBreak/>
        <w:t xml:space="preserve"> </w:t>
      </w:r>
      <w:bookmarkEnd w:id="289"/>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w:t>
      </w:r>
      <w:proofErr w:type="gramStart"/>
      <w:r w:rsidRPr="00837624">
        <w:rPr>
          <w:snapToGrid w:val="0"/>
        </w:rPr>
        <w:t>_»_</w:t>
      </w:r>
      <w:proofErr w:type="gramEnd"/>
      <w:r w:rsidRPr="00837624">
        <w:rPr>
          <w:snapToGrid w:val="0"/>
        </w:rPr>
        <w:t>____________ г.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0" w:name="_Toc368934345"/>
      <w:bookmarkStart w:id="291" w:name="_Toc369092709"/>
      <w:bookmarkStart w:id="292" w:name="_Toc388864105"/>
      <w:bookmarkStart w:id="293" w:name="_Toc298234717"/>
      <w:bookmarkStart w:id="294" w:name="_Toc255987079"/>
      <w:bookmarkStart w:id="295"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0"/>
      <w:bookmarkEnd w:id="291"/>
      <w:bookmarkEnd w:id="292"/>
      <w:r w:rsidRPr="00837624">
        <w:rPr>
          <w:b/>
        </w:rPr>
        <w:t xml:space="preserve"> </w:t>
      </w:r>
      <w:bookmarkEnd w:id="293"/>
      <w:bookmarkEnd w:id="294"/>
      <w:bookmarkEnd w:id="295"/>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п/п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Собственного,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ВЛ</w:t>
            </w:r>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(фамилия, имя, отчество подписавшего,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837624" w:rsidRDefault="00D12399" w:rsidP="003C0640">
      <w:pPr>
        <w:numPr>
          <w:ilvl w:val="0"/>
          <w:numId w:val="35"/>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6ADF84F"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6" w:name="_Ref429411324"/>
      <w:r w:rsidRPr="00837624">
        <w:lastRenderedPageBreak/>
        <w:t xml:space="preserve"> </w:t>
      </w:r>
      <w:bookmarkEnd w:id="296"/>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w:t>
      </w:r>
      <w:proofErr w:type="gramStart"/>
      <w:r w:rsidRPr="00837624">
        <w:rPr>
          <w:snapToGrid w:val="0"/>
          <w:sz w:val="24"/>
          <w:szCs w:val="20"/>
          <w:lang w:eastAsia="ru-RU"/>
        </w:rPr>
        <w:t>_»_</w:t>
      </w:r>
      <w:proofErr w:type="gramEnd"/>
      <w:r w:rsidRPr="00837624">
        <w:rPr>
          <w:snapToGrid w:val="0"/>
          <w:sz w:val="24"/>
          <w:szCs w:val="20"/>
          <w:lang w:eastAsia="ru-RU"/>
        </w:rPr>
        <w:t>____________ г.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7" w:name="_Toc368934360"/>
      <w:bookmarkStart w:id="298" w:name="_Toc369092724"/>
      <w:bookmarkStart w:id="299"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7"/>
      <w:bookmarkEnd w:id="298"/>
      <w:bookmarkEnd w:id="299"/>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п/п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(фамилия, имя, отчество подписавшего,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0" w:name="_Ref429411344"/>
      <w:r w:rsidRPr="00556B64">
        <w:rPr>
          <w:color w:val="0070C0"/>
          <w:szCs w:val="24"/>
        </w:rPr>
        <w:lastRenderedPageBreak/>
        <w:t xml:space="preserve"> </w:t>
      </w:r>
      <w:bookmarkEnd w:id="300"/>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w:t>
      </w:r>
      <w:proofErr w:type="gramStart"/>
      <w:r w:rsidRPr="00837624">
        <w:rPr>
          <w:bCs w:val="0"/>
          <w:snapToGrid w:val="0"/>
          <w:sz w:val="24"/>
          <w:szCs w:val="24"/>
        </w:rPr>
        <w:t>_»_</w:t>
      </w:r>
      <w:proofErr w:type="gramEnd"/>
      <w:r w:rsidRPr="00837624">
        <w:rPr>
          <w:bCs w:val="0"/>
          <w:snapToGrid w:val="0"/>
          <w:sz w:val="24"/>
          <w:szCs w:val="24"/>
        </w:rPr>
        <w:t>____________ г.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r w:rsidRPr="00837624">
              <w:rPr>
                <w:sz w:val="20"/>
              </w:rPr>
              <w:t>п/п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r w:rsidRPr="00837624">
              <w:rPr>
                <w:sz w:val="20"/>
              </w:rPr>
              <w:t>в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(фамилия, имя, отчество подписавшего,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w:t>
      </w:r>
      <w:proofErr w:type="gramStart"/>
      <w:r w:rsidRPr="009B4322">
        <w:rPr>
          <w:bCs w:val="0"/>
          <w:snapToGrid w:val="0"/>
          <w:sz w:val="24"/>
          <w:szCs w:val="24"/>
        </w:rPr>
        <w:t>_»_</w:t>
      </w:r>
      <w:proofErr w:type="gramEnd"/>
      <w:r w:rsidRPr="009B4322">
        <w:rPr>
          <w:bCs w:val="0"/>
          <w:snapToGrid w:val="0"/>
          <w:sz w:val="24"/>
          <w:szCs w:val="24"/>
        </w:rPr>
        <w:t>____________ г.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1" w:name="_Toc255987078"/>
      <w:bookmarkStart w:id="302" w:name="_Toc307936271"/>
      <w:bookmarkStart w:id="303" w:name="_Ref429411528"/>
      <w:r w:rsidRPr="004D0F20">
        <w:rPr>
          <w:b/>
        </w:rPr>
        <w:t xml:space="preserve">Справка о перечне и объемах выполнения аналогичных договоров </w:t>
      </w:r>
      <w:bookmarkEnd w:id="301"/>
      <w:bookmarkEnd w:id="302"/>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r w:rsidRPr="004D0F20">
              <w:rPr>
                <w:sz w:val="20"/>
                <w:szCs w:val="20"/>
              </w:rPr>
              <w:t>п/п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Сроки </w:t>
            </w:r>
            <w:proofErr w:type="gramStart"/>
            <w:r w:rsidRPr="004D0F20">
              <w:rPr>
                <w:sz w:val="20"/>
                <w:szCs w:val="20"/>
              </w:rPr>
              <w:t>выполнения  (</w:t>
            </w:r>
            <w:proofErr w:type="gramEnd"/>
            <w:r w:rsidRPr="004D0F20">
              <w:rPr>
                <w:sz w:val="20"/>
                <w:szCs w:val="20"/>
              </w:rPr>
              <w:t>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ВЛ</w:t>
            </w:r>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676A6063" w14:textId="77777777" w:rsidR="00F62456" w:rsidRPr="004D0F20" w:rsidRDefault="00F62456" w:rsidP="00F62456">
      <w:pPr>
        <w:tabs>
          <w:tab w:val="left" w:pos="1080"/>
        </w:tabs>
        <w:spacing w:line="240" w:lineRule="auto"/>
        <w:ind w:firstLine="540"/>
        <w:rPr>
          <w:b/>
        </w:rPr>
      </w:pPr>
      <w:bookmarkStart w:id="304" w:name="_Toc247081596"/>
      <w:r w:rsidRPr="004D0F20">
        <w:rPr>
          <w:b/>
        </w:rPr>
        <w:t>М.П.</w:t>
      </w:r>
      <w:bookmarkEnd w:id="304"/>
    </w:p>
    <w:p w14:paraId="7700A96D" w14:textId="77777777" w:rsidR="00F62456" w:rsidRPr="004D0F20" w:rsidRDefault="00F62456" w:rsidP="00F62456">
      <w:pPr>
        <w:tabs>
          <w:tab w:val="left" w:pos="1080"/>
        </w:tabs>
        <w:spacing w:line="240" w:lineRule="auto"/>
        <w:ind w:firstLine="540"/>
      </w:pPr>
      <w:bookmarkStart w:id="305" w:name="_Toc98251776"/>
      <w:bookmarkStart w:id="306"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5"/>
      <w:bookmarkEnd w:id="306"/>
    </w:p>
    <w:p w14:paraId="52340239"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5642A9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3"/>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w:t>
      </w:r>
      <w:proofErr w:type="gramStart"/>
      <w:r w:rsidRPr="00CE72BD">
        <w:rPr>
          <w:snapToGrid w:val="0"/>
          <w:sz w:val="24"/>
          <w:szCs w:val="20"/>
          <w:lang w:eastAsia="ru-RU"/>
        </w:rPr>
        <w:t>_»_</w:t>
      </w:r>
      <w:proofErr w:type="gramEnd"/>
      <w:r w:rsidRPr="00CE72BD">
        <w:rPr>
          <w:snapToGrid w:val="0"/>
          <w:sz w:val="24"/>
          <w:szCs w:val="20"/>
          <w:lang w:eastAsia="ru-RU"/>
        </w:rPr>
        <w:t>____________ г.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Справка о привлечении в качестве 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 xml:space="preserve">Участник </w:t>
      </w:r>
      <w:proofErr w:type="gramStart"/>
      <w:r w:rsidRPr="00CE72BD">
        <w:rPr>
          <w:bCs w:val="0"/>
          <w:sz w:val="24"/>
          <w:szCs w:val="24"/>
          <w:lang w:eastAsia="ru-RU"/>
        </w:rPr>
        <w:t>закупки:_</w:t>
      </w:r>
      <w:proofErr w:type="gramEnd"/>
      <w:r w:rsidRPr="00CE72BD">
        <w:rPr>
          <w:bCs w:val="0"/>
          <w:sz w:val="24"/>
          <w:szCs w:val="24"/>
          <w:lang w:eastAsia="ru-RU"/>
        </w:rPr>
        <w:t>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п/п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указанных лиц, являющихся субъектами малого/ </w:t>
      </w:r>
      <w:proofErr w:type="gramStart"/>
      <w:r w:rsidRPr="00CE72BD">
        <w:rPr>
          <w:bCs w:val="0"/>
          <w:sz w:val="24"/>
          <w:szCs w:val="24"/>
          <w:lang w:eastAsia="ru-RU"/>
        </w:rPr>
        <w:t>среднего предпринимательства</w:t>
      </w:r>
      <w:proofErr w:type="gramEnd"/>
      <w:r w:rsidRPr="00CE72BD">
        <w:rPr>
          <w:bCs w:val="0"/>
          <w:sz w:val="24"/>
          <w:szCs w:val="24"/>
          <w:lang w:eastAsia="ru-RU"/>
        </w:rPr>
        <w:t xml:space="preserve"> прилагаются.</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(подпись уполномоченного</w:t>
            </w:r>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(фамилия, имя, отчество</w:t>
            </w:r>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подписавшего,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7" w:name="OLE_LINK2"/>
      <w:bookmarkEnd w:id="5"/>
      <w:bookmarkEnd w:id="6"/>
      <w:bookmarkEnd w:id="307"/>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8"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w:t>
      </w:r>
      <w:proofErr w:type="gramStart"/>
      <w:r w:rsidRPr="00787192">
        <w:rPr>
          <w:snapToGrid w:val="0"/>
          <w:sz w:val="24"/>
          <w:szCs w:val="20"/>
          <w:lang w:eastAsia="ru-RU"/>
        </w:rPr>
        <w:t>_»_</w:t>
      </w:r>
      <w:proofErr w:type="gramEnd"/>
      <w:r w:rsidRPr="00787192">
        <w:rPr>
          <w:snapToGrid w:val="0"/>
          <w:sz w:val="24"/>
          <w:szCs w:val="20"/>
          <w:lang w:eastAsia="ru-RU"/>
        </w:rPr>
        <w:t>____________ г.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8"/>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proofErr w:type="gramStart"/>
      <w:r w:rsidRPr="00787192">
        <w:rPr>
          <w:b/>
          <w:szCs w:val="24"/>
        </w:rPr>
        <w:t>Участник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(фамилия, имя, отчество подписавшего,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AD422D">
      <w:pPr>
        <w:numPr>
          <w:ilvl w:val="0"/>
          <w:numId w:val="49"/>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3B21E06B"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1DAB4170" w14:textId="77777777" w:rsidR="00AD422D" w:rsidRPr="00787192" w:rsidRDefault="00AD422D" w:rsidP="00AD422D">
      <w:pPr>
        <w:numPr>
          <w:ilvl w:val="0"/>
          <w:numId w:val="49"/>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w:t>
      </w:r>
      <w:proofErr w:type="gramStart"/>
      <w:r w:rsidRPr="00787192">
        <w:rPr>
          <w:bCs w:val="0"/>
          <w:i/>
          <w:sz w:val="20"/>
        </w:rPr>
        <w:t xml:space="preserve">услуг  </w:t>
      </w:r>
      <w:r w:rsidRPr="00787192">
        <w:rPr>
          <w:bCs w:val="0"/>
          <w:sz w:val="20"/>
        </w:rPr>
        <w:t>(</w:t>
      </w:r>
      <w:proofErr w:type="gramEnd"/>
      <w:r w:rsidRPr="00787192">
        <w:rPr>
          <w:bCs w:val="0"/>
          <w:sz w:val="20"/>
        </w:rPr>
        <w:t xml:space="preserve">зданий и </w:t>
      </w:r>
      <w:r w:rsidRPr="00787192">
        <w:rPr>
          <w:bCs w:val="0"/>
          <w:sz w:val="20"/>
        </w:rPr>
        <w:lastRenderedPageBreak/>
        <w:t xml:space="preserve">помещений с указанием их адресов), а также спец. оборудование и приспособления, </w:t>
      </w:r>
      <w:r w:rsidRPr="00787192">
        <w:rPr>
          <w:sz w:val="20"/>
        </w:rPr>
        <w:t>служебные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w:t>
      </w:r>
      <w:proofErr w:type="gramStart"/>
      <w:r w:rsidRPr="00787192">
        <w:rPr>
          <w:sz w:val="20"/>
        </w:rPr>
        <w:t>т.п..</w:t>
      </w:r>
      <w:proofErr w:type="gramEnd"/>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w:t>
      </w:r>
      <w:proofErr w:type="gramStart"/>
      <w:r w:rsidRPr="00787192">
        <w:rPr>
          <w:snapToGrid w:val="0"/>
          <w:sz w:val="24"/>
          <w:szCs w:val="20"/>
          <w:lang w:eastAsia="ru-RU"/>
        </w:rPr>
        <w:t>_»_</w:t>
      </w:r>
      <w:proofErr w:type="gramEnd"/>
      <w:r w:rsidRPr="00787192">
        <w:rPr>
          <w:snapToGrid w:val="0"/>
          <w:sz w:val="24"/>
          <w:szCs w:val="20"/>
          <w:lang w:eastAsia="ru-RU"/>
        </w:rPr>
        <w:t>____________ г.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9" w:name="_Toc378254414"/>
      <w:r w:rsidRPr="00CE320F">
        <w:rPr>
          <w:bCs w:val="0"/>
          <w:sz w:val="24"/>
          <w:szCs w:val="24"/>
        </w:rPr>
        <w:t>Форма Справки о кадровых ресурсах</w:t>
      </w:r>
      <w:bookmarkEnd w:id="309"/>
      <w:r w:rsidRPr="00CE320F">
        <w:rPr>
          <w:bCs w:val="0"/>
          <w:sz w:val="24"/>
          <w:szCs w:val="24"/>
        </w:rPr>
        <w:t xml:space="preserve">  </w:t>
      </w:r>
    </w:p>
    <w:p w14:paraId="67E94D9E" w14:textId="77777777" w:rsidR="00AD422D" w:rsidRPr="00CE320F" w:rsidRDefault="00AD422D" w:rsidP="00AD422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w:t>
      </w:r>
      <w:proofErr w:type="gramStart"/>
      <w:r w:rsidRPr="00CE320F">
        <w:rPr>
          <w:bCs w:val="0"/>
          <w:sz w:val="24"/>
          <w:szCs w:val="24"/>
        </w:rPr>
        <w:t>_»_</w:t>
      </w:r>
      <w:proofErr w:type="gramEnd"/>
      <w:r w:rsidRPr="00CE320F">
        <w:rPr>
          <w:bCs w:val="0"/>
          <w:sz w:val="24"/>
          <w:szCs w:val="24"/>
        </w:rPr>
        <w:t>____________ г.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t>п/п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AD422D">
            <w:pPr>
              <w:numPr>
                <w:ilvl w:val="0"/>
                <w:numId w:val="50"/>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AD422D">
            <w:pPr>
              <w:numPr>
                <w:ilvl w:val="0"/>
                <w:numId w:val="50"/>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AD422D">
            <w:pPr>
              <w:numPr>
                <w:ilvl w:val="0"/>
                <w:numId w:val="50"/>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AD422D">
            <w:pPr>
              <w:numPr>
                <w:ilvl w:val="0"/>
                <w:numId w:val="51"/>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AD422D">
            <w:pPr>
              <w:numPr>
                <w:ilvl w:val="0"/>
                <w:numId w:val="51"/>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AD422D">
            <w:pPr>
              <w:numPr>
                <w:ilvl w:val="0"/>
                <w:numId w:val="51"/>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AD422D">
            <w:pPr>
              <w:numPr>
                <w:ilvl w:val="0"/>
                <w:numId w:val="52"/>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AD422D">
            <w:pPr>
              <w:numPr>
                <w:ilvl w:val="0"/>
                <w:numId w:val="52"/>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AD422D">
            <w:pPr>
              <w:numPr>
                <w:ilvl w:val="0"/>
                <w:numId w:val="52"/>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(фамилия, имя, отчество подписавшего, должность)</w:t>
            </w:r>
          </w:p>
        </w:tc>
      </w:tr>
    </w:tbl>
    <w:p w14:paraId="06BFE764" w14:textId="77777777" w:rsidR="00AD422D" w:rsidRPr="00CE320F" w:rsidRDefault="00AD422D" w:rsidP="00AD422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w:t>
      </w:r>
      <w:proofErr w:type="gramStart"/>
      <w:r w:rsidRPr="00CE320F">
        <w:rPr>
          <w:bCs w:val="0"/>
          <w:sz w:val="24"/>
          <w:szCs w:val="24"/>
        </w:rPr>
        <w:t>лет,  –</w:t>
      </w:r>
      <w:proofErr w:type="gramEnd"/>
      <w:r w:rsidRPr="00CE320F">
        <w:rPr>
          <w:bCs w:val="0"/>
          <w:sz w:val="24"/>
          <w:szCs w:val="24"/>
        </w:rPr>
        <w:t xml:space="preserve">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7DE4B6D3" w14:textId="77777777" w:rsidR="007A7F11" w:rsidRDefault="007A7F11">
      <w:pPr>
        <w:suppressAutoHyphens w:val="0"/>
        <w:spacing w:line="240" w:lineRule="auto"/>
        <w:ind w:firstLine="0"/>
        <w:jc w:val="left"/>
        <w:rPr>
          <w:sz w:val="20"/>
        </w:rPr>
      </w:pPr>
    </w:p>
    <w:p w14:paraId="4A46A6D3" w14:textId="77777777" w:rsidR="007A7F11" w:rsidRDefault="007A7F11">
      <w:pPr>
        <w:suppressAutoHyphens w:val="0"/>
        <w:spacing w:line="240" w:lineRule="auto"/>
        <w:ind w:firstLine="0"/>
        <w:jc w:val="left"/>
        <w:rPr>
          <w:sz w:val="20"/>
        </w:rPr>
      </w:pPr>
    </w:p>
    <w:p w14:paraId="137AD555" w14:textId="77777777" w:rsidR="007A7F11" w:rsidRDefault="007A7F11">
      <w:pPr>
        <w:suppressAutoHyphens w:val="0"/>
        <w:spacing w:line="240" w:lineRule="auto"/>
        <w:ind w:firstLine="0"/>
        <w:jc w:val="left"/>
        <w:rPr>
          <w:sz w:val="20"/>
        </w:rPr>
      </w:pPr>
    </w:p>
    <w:p w14:paraId="6A56C7D6" w14:textId="77777777" w:rsidR="007A7F11" w:rsidRDefault="007A7F11">
      <w:pPr>
        <w:suppressAutoHyphens w:val="0"/>
        <w:spacing w:line="240" w:lineRule="auto"/>
        <w:ind w:firstLine="0"/>
        <w:jc w:val="left"/>
        <w:rPr>
          <w:sz w:val="20"/>
        </w:rPr>
      </w:pPr>
    </w:p>
    <w:p w14:paraId="1E3D5228" w14:textId="77777777" w:rsidR="007A7F11" w:rsidRDefault="007A7F11">
      <w:pPr>
        <w:suppressAutoHyphens w:val="0"/>
        <w:spacing w:line="240" w:lineRule="auto"/>
        <w:ind w:firstLine="0"/>
        <w:jc w:val="left"/>
        <w:rPr>
          <w:sz w:val="20"/>
        </w:rPr>
      </w:pPr>
    </w:p>
    <w:p w14:paraId="31859436" w14:textId="77777777" w:rsidR="007A7F11" w:rsidRDefault="007A7F11">
      <w:pPr>
        <w:suppressAutoHyphens w:val="0"/>
        <w:spacing w:line="240" w:lineRule="auto"/>
        <w:ind w:firstLine="0"/>
        <w:jc w:val="left"/>
        <w:rPr>
          <w:sz w:val="20"/>
        </w:rPr>
      </w:pPr>
    </w:p>
    <w:p w14:paraId="6C93A0A0" w14:textId="77777777" w:rsidR="007A7F11" w:rsidRDefault="007A7F11">
      <w:pPr>
        <w:suppressAutoHyphens w:val="0"/>
        <w:spacing w:line="240" w:lineRule="auto"/>
        <w:ind w:firstLine="0"/>
        <w:jc w:val="left"/>
        <w:rPr>
          <w:sz w:val="20"/>
        </w:rPr>
      </w:pPr>
    </w:p>
    <w:p w14:paraId="7685FF20" w14:textId="77777777" w:rsidR="007A7F11" w:rsidRDefault="007A7F11">
      <w:pPr>
        <w:suppressAutoHyphens w:val="0"/>
        <w:spacing w:line="240" w:lineRule="auto"/>
        <w:ind w:firstLine="0"/>
        <w:jc w:val="left"/>
        <w:rPr>
          <w:sz w:val="20"/>
        </w:rPr>
      </w:pPr>
    </w:p>
    <w:p w14:paraId="0D996923" w14:textId="77777777" w:rsidR="007A7F11" w:rsidRDefault="007A7F11">
      <w:pPr>
        <w:suppressAutoHyphens w:val="0"/>
        <w:spacing w:line="240" w:lineRule="auto"/>
        <w:ind w:firstLine="0"/>
        <w:jc w:val="left"/>
        <w:rPr>
          <w:sz w:val="20"/>
        </w:rPr>
      </w:pPr>
    </w:p>
    <w:p w14:paraId="51631697" w14:textId="77777777" w:rsidR="007A7F11" w:rsidRDefault="007A7F11">
      <w:pPr>
        <w:suppressAutoHyphens w:val="0"/>
        <w:spacing w:line="240" w:lineRule="auto"/>
        <w:ind w:firstLine="0"/>
        <w:jc w:val="left"/>
        <w:rPr>
          <w:sz w:val="20"/>
        </w:rPr>
      </w:pPr>
    </w:p>
    <w:p w14:paraId="61668581" w14:textId="77777777" w:rsidR="007A7F11" w:rsidRDefault="007A7F11">
      <w:pPr>
        <w:suppressAutoHyphens w:val="0"/>
        <w:spacing w:line="240" w:lineRule="auto"/>
        <w:ind w:firstLine="0"/>
        <w:jc w:val="left"/>
        <w:rPr>
          <w:sz w:val="20"/>
        </w:rPr>
      </w:pPr>
    </w:p>
    <w:p w14:paraId="351CA039" w14:textId="77777777" w:rsidR="007A7F11" w:rsidRDefault="007A7F11">
      <w:pPr>
        <w:suppressAutoHyphens w:val="0"/>
        <w:spacing w:line="240" w:lineRule="auto"/>
        <w:ind w:firstLine="0"/>
        <w:jc w:val="left"/>
        <w:rPr>
          <w:sz w:val="20"/>
        </w:rPr>
      </w:pPr>
    </w:p>
    <w:p w14:paraId="263B75F0" w14:textId="77777777" w:rsidR="007A7F11" w:rsidRDefault="007A7F11">
      <w:pPr>
        <w:suppressAutoHyphens w:val="0"/>
        <w:spacing w:line="240" w:lineRule="auto"/>
        <w:ind w:firstLine="0"/>
        <w:jc w:val="left"/>
        <w:rPr>
          <w:sz w:val="20"/>
        </w:rPr>
      </w:pPr>
    </w:p>
    <w:p w14:paraId="522839C0" w14:textId="77777777" w:rsidR="007A7F11" w:rsidRDefault="007A7F11">
      <w:pPr>
        <w:suppressAutoHyphens w:val="0"/>
        <w:spacing w:line="240" w:lineRule="auto"/>
        <w:ind w:firstLine="0"/>
        <w:jc w:val="left"/>
        <w:rPr>
          <w:sz w:val="20"/>
        </w:rPr>
      </w:pPr>
    </w:p>
    <w:p w14:paraId="6C3C521D" w14:textId="77777777" w:rsidR="007A7F11" w:rsidRDefault="007A7F11">
      <w:pPr>
        <w:suppressAutoHyphens w:val="0"/>
        <w:spacing w:line="240" w:lineRule="auto"/>
        <w:ind w:firstLine="0"/>
        <w:jc w:val="left"/>
        <w:rPr>
          <w:sz w:val="20"/>
        </w:rPr>
      </w:pPr>
    </w:p>
    <w:p w14:paraId="61271ACB" w14:textId="77777777" w:rsidR="007A7F11" w:rsidRDefault="007A7F11">
      <w:pPr>
        <w:suppressAutoHyphens w:val="0"/>
        <w:spacing w:line="240" w:lineRule="auto"/>
        <w:ind w:firstLine="0"/>
        <w:jc w:val="left"/>
        <w:rPr>
          <w:sz w:val="20"/>
        </w:rPr>
      </w:pPr>
    </w:p>
    <w:p w14:paraId="343BCC1E" w14:textId="77777777" w:rsidR="007A7F11" w:rsidRDefault="007A7F11">
      <w:pPr>
        <w:suppressAutoHyphens w:val="0"/>
        <w:spacing w:line="240" w:lineRule="auto"/>
        <w:ind w:firstLine="0"/>
        <w:jc w:val="left"/>
        <w:rPr>
          <w:sz w:val="20"/>
        </w:rPr>
      </w:pPr>
    </w:p>
    <w:p w14:paraId="751263BA" w14:textId="77777777" w:rsidR="007A7F11" w:rsidRDefault="007A7F11">
      <w:pPr>
        <w:suppressAutoHyphens w:val="0"/>
        <w:spacing w:line="240" w:lineRule="auto"/>
        <w:ind w:firstLine="0"/>
        <w:jc w:val="left"/>
        <w:rPr>
          <w:sz w:val="20"/>
        </w:rPr>
      </w:pPr>
    </w:p>
    <w:p w14:paraId="5D88C5B0" w14:textId="77777777" w:rsidR="007A7F11" w:rsidRDefault="007A7F11">
      <w:pPr>
        <w:suppressAutoHyphens w:val="0"/>
        <w:spacing w:line="240" w:lineRule="auto"/>
        <w:ind w:firstLine="0"/>
        <w:jc w:val="left"/>
        <w:rPr>
          <w:sz w:val="20"/>
        </w:rPr>
      </w:pPr>
    </w:p>
    <w:p w14:paraId="6314D929" w14:textId="77777777" w:rsidR="007A7F11" w:rsidRDefault="007A7F11">
      <w:pPr>
        <w:suppressAutoHyphens w:val="0"/>
        <w:spacing w:line="240" w:lineRule="auto"/>
        <w:ind w:firstLine="0"/>
        <w:jc w:val="left"/>
        <w:rPr>
          <w:sz w:val="20"/>
        </w:rPr>
      </w:pPr>
    </w:p>
    <w:p w14:paraId="31DBED23" w14:textId="77777777" w:rsidR="007A7F11" w:rsidRDefault="007A7F11">
      <w:pPr>
        <w:suppressAutoHyphens w:val="0"/>
        <w:spacing w:line="240" w:lineRule="auto"/>
        <w:ind w:firstLine="0"/>
        <w:jc w:val="left"/>
        <w:rPr>
          <w:sz w:val="20"/>
        </w:rPr>
      </w:pPr>
    </w:p>
    <w:p w14:paraId="5D251920" w14:textId="77777777" w:rsidR="007A7F11" w:rsidRDefault="007A7F11">
      <w:pPr>
        <w:suppressAutoHyphens w:val="0"/>
        <w:spacing w:line="240" w:lineRule="auto"/>
        <w:ind w:firstLine="0"/>
        <w:jc w:val="left"/>
        <w:rPr>
          <w:sz w:val="20"/>
        </w:rPr>
      </w:pPr>
    </w:p>
    <w:p w14:paraId="7341D06A" w14:textId="77777777" w:rsidR="007A7F11" w:rsidRDefault="007A7F11">
      <w:pPr>
        <w:suppressAutoHyphens w:val="0"/>
        <w:spacing w:line="240" w:lineRule="auto"/>
        <w:ind w:firstLine="0"/>
        <w:jc w:val="left"/>
        <w:rPr>
          <w:sz w:val="20"/>
        </w:rPr>
      </w:pPr>
    </w:p>
    <w:p w14:paraId="3EE57303" w14:textId="77777777" w:rsidR="007A7F11" w:rsidRDefault="007A7F11">
      <w:pPr>
        <w:suppressAutoHyphens w:val="0"/>
        <w:spacing w:line="240" w:lineRule="auto"/>
        <w:ind w:firstLine="0"/>
        <w:jc w:val="left"/>
        <w:rPr>
          <w:sz w:val="20"/>
        </w:rPr>
      </w:pPr>
    </w:p>
    <w:p w14:paraId="037A015A" w14:textId="77777777" w:rsidR="007A7F11" w:rsidRDefault="007A7F11">
      <w:pPr>
        <w:suppressAutoHyphens w:val="0"/>
        <w:spacing w:line="240" w:lineRule="auto"/>
        <w:ind w:firstLine="0"/>
        <w:jc w:val="left"/>
        <w:rPr>
          <w:sz w:val="20"/>
        </w:rPr>
      </w:pPr>
    </w:p>
    <w:p w14:paraId="7A928334" w14:textId="77777777" w:rsidR="007A7F11" w:rsidRDefault="007A7F11">
      <w:pPr>
        <w:suppressAutoHyphens w:val="0"/>
        <w:spacing w:line="240" w:lineRule="auto"/>
        <w:ind w:firstLine="0"/>
        <w:jc w:val="left"/>
        <w:rPr>
          <w:sz w:val="20"/>
        </w:rPr>
      </w:pPr>
    </w:p>
    <w:p w14:paraId="61C053DB" w14:textId="77777777" w:rsidR="007A7F11" w:rsidRDefault="007A7F11">
      <w:pPr>
        <w:suppressAutoHyphens w:val="0"/>
        <w:spacing w:line="240" w:lineRule="auto"/>
        <w:ind w:firstLine="0"/>
        <w:jc w:val="left"/>
        <w:rPr>
          <w:sz w:val="20"/>
        </w:rPr>
      </w:pPr>
    </w:p>
    <w:p w14:paraId="2A5DDD0A" w14:textId="77777777" w:rsidR="007A7F11" w:rsidRDefault="007A7F11">
      <w:pPr>
        <w:suppressAutoHyphens w:val="0"/>
        <w:spacing w:line="240" w:lineRule="auto"/>
        <w:ind w:firstLine="0"/>
        <w:jc w:val="left"/>
        <w:rPr>
          <w:sz w:val="20"/>
        </w:rPr>
      </w:pPr>
    </w:p>
    <w:p w14:paraId="6DF5925C" w14:textId="77777777" w:rsidR="007A7F11" w:rsidRDefault="007A7F11">
      <w:pPr>
        <w:suppressAutoHyphens w:val="0"/>
        <w:spacing w:line="240" w:lineRule="auto"/>
        <w:ind w:firstLine="0"/>
        <w:jc w:val="left"/>
        <w:rPr>
          <w:sz w:val="20"/>
        </w:rPr>
      </w:pPr>
    </w:p>
    <w:p w14:paraId="00FCC970" w14:textId="77777777" w:rsidR="007A7F11" w:rsidRDefault="007A7F11">
      <w:pPr>
        <w:suppressAutoHyphens w:val="0"/>
        <w:spacing w:line="240" w:lineRule="auto"/>
        <w:ind w:firstLine="0"/>
        <w:jc w:val="left"/>
        <w:rPr>
          <w:sz w:val="20"/>
        </w:rPr>
      </w:pPr>
    </w:p>
    <w:p w14:paraId="7CC88475" w14:textId="77777777" w:rsidR="007A7F11" w:rsidRDefault="007A7F11">
      <w:pPr>
        <w:suppressAutoHyphens w:val="0"/>
        <w:spacing w:line="240" w:lineRule="auto"/>
        <w:ind w:firstLine="0"/>
        <w:jc w:val="left"/>
        <w:rPr>
          <w:sz w:val="20"/>
        </w:rPr>
      </w:pPr>
    </w:p>
    <w:p w14:paraId="338E743E" w14:textId="77777777" w:rsidR="007A7F11" w:rsidRDefault="007A7F11">
      <w:pPr>
        <w:suppressAutoHyphens w:val="0"/>
        <w:spacing w:line="240" w:lineRule="auto"/>
        <w:ind w:firstLine="0"/>
        <w:jc w:val="left"/>
        <w:rPr>
          <w:sz w:val="20"/>
        </w:rPr>
      </w:pPr>
    </w:p>
    <w:p w14:paraId="7B0E3793" w14:textId="77777777" w:rsidR="007A7F11" w:rsidRDefault="007A7F11">
      <w:pPr>
        <w:suppressAutoHyphens w:val="0"/>
        <w:spacing w:line="240" w:lineRule="auto"/>
        <w:ind w:firstLine="0"/>
        <w:jc w:val="left"/>
        <w:rPr>
          <w:sz w:val="20"/>
        </w:rPr>
      </w:pPr>
    </w:p>
    <w:p w14:paraId="6B77066C" w14:textId="77777777" w:rsidR="007A7F11" w:rsidRDefault="007A7F11">
      <w:pPr>
        <w:suppressAutoHyphens w:val="0"/>
        <w:spacing w:line="240" w:lineRule="auto"/>
        <w:ind w:firstLine="0"/>
        <w:jc w:val="left"/>
        <w:rPr>
          <w:sz w:val="20"/>
        </w:rPr>
      </w:pPr>
    </w:p>
    <w:p w14:paraId="503E5F89" w14:textId="77777777" w:rsidR="007A7F11" w:rsidRDefault="007A7F11">
      <w:pPr>
        <w:suppressAutoHyphens w:val="0"/>
        <w:spacing w:line="240" w:lineRule="auto"/>
        <w:ind w:firstLine="0"/>
        <w:jc w:val="left"/>
        <w:rPr>
          <w:sz w:val="20"/>
        </w:rPr>
      </w:pPr>
    </w:p>
    <w:p w14:paraId="03E3DFD1" w14:textId="77777777" w:rsidR="007A7F11" w:rsidRDefault="007A7F11">
      <w:pPr>
        <w:suppressAutoHyphens w:val="0"/>
        <w:spacing w:line="240" w:lineRule="auto"/>
        <w:ind w:firstLine="0"/>
        <w:jc w:val="left"/>
        <w:rPr>
          <w:sz w:val="20"/>
        </w:rPr>
      </w:pPr>
    </w:p>
    <w:p w14:paraId="7BF6F062" w14:textId="20E63BF2" w:rsidR="007A7F11" w:rsidRDefault="007A7F11" w:rsidP="007A7F11">
      <w:pPr>
        <w:pStyle w:val="afff"/>
        <w:widowControl w:val="0"/>
        <w:ind w:firstLine="709"/>
        <w:jc w:val="right"/>
        <w:rPr>
          <w:rFonts w:eastAsia="Arial Unicode MS"/>
        </w:rPr>
      </w:pPr>
      <w:r>
        <w:rPr>
          <w:rFonts w:eastAsia="Arial Unicode MS"/>
        </w:rPr>
        <w:lastRenderedPageBreak/>
        <w:t>Форма 1</w:t>
      </w:r>
      <w:r>
        <w:rPr>
          <w:rFonts w:eastAsia="Arial Unicode MS"/>
        </w:rPr>
        <w:t>7</w:t>
      </w:r>
    </w:p>
    <w:p w14:paraId="4B70DF94" w14:textId="77777777" w:rsidR="007A7F11" w:rsidRDefault="007A7F11" w:rsidP="007A7F11">
      <w:pPr>
        <w:pStyle w:val="afff"/>
        <w:widowControl w:val="0"/>
        <w:ind w:firstLine="709"/>
        <w:jc w:val="right"/>
        <w:rPr>
          <w:rFonts w:eastAsia="Arial Unicode MS"/>
        </w:rPr>
      </w:pPr>
    </w:p>
    <w:p w14:paraId="443E13E5" w14:textId="77777777" w:rsidR="007A7F11" w:rsidRPr="004D0F20" w:rsidRDefault="007A7F11" w:rsidP="007A7F11">
      <w:pPr>
        <w:pStyle w:val="afff"/>
        <w:widowControl w:val="0"/>
        <w:ind w:firstLine="709"/>
        <w:rPr>
          <w:rFonts w:eastAsia="Arial Unicode MS"/>
        </w:rPr>
      </w:pPr>
      <w:r>
        <w:rPr>
          <w:rFonts w:eastAsia="Arial Unicode MS"/>
        </w:rPr>
        <w:t xml:space="preserve">График </w:t>
      </w:r>
      <w:r w:rsidRPr="007651D4">
        <w:rPr>
          <w:rFonts w:eastAsia="Arial Unicode MS"/>
        </w:rPr>
        <w:t>выполнения поставок (работ, услуг)</w:t>
      </w:r>
    </w:p>
    <w:p w14:paraId="1C8E1DF2" w14:textId="77777777" w:rsidR="007A7F11" w:rsidRPr="00591D41" w:rsidRDefault="007A7F11" w:rsidP="007A7F11">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131F9A05" w14:textId="77777777" w:rsidR="007A7F11" w:rsidRPr="00591D41" w:rsidRDefault="007A7F11" w:rsidP="007A7F11">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3E6461C5" w14:textId="77777777" w:rsidR="007A7F11" w:rsidRPr="00591D41" w:rsidRDefault="007A7F11" w:rsidP="007A7F11">
      <w:pPr>
        <w:spacing w:line="240" w:lineRule="auto"/>
        <w:jc w:val="right"/>
        <w:rPr>
          <w:bCs w:val="0"/>
          <w:sz w:val="24"/>
          <w:szCs w:val="24"/>
          <w:lang w:eastAsia="ru-RU"/>
        </w:rPr>
      </w:pPr>
      <w:r w:rsidRPr="00591D41">
        <w:rPr>
          <w:bCs w:val="0"/>
          <w:sz w:val="24"/>
          <w:szCs w:val="24"/>
          <w:lang w:eastAsia="ru-RU"/>
        </w:rPr>
        <w:t>от «___</w:t>
      </w:r>
      <w:proofErr w:type="gramStart"/>
      <w:r w:rsidRPr="00591D41">
        <w:rPr>
          <w:bCs w:val="0"/>
          <w:sz w:val="24"/>
          <w:szCs w:val="24"/>
          <w:lang w:eastAsia="ru-RU"/>
        </w:rPr>
        <w:t>_»_</w:t>
      </w:r>
      <w:proofErr w:type="gramEnd"/>
      <w:r w:rsidRPr="00591D41">
        <w:rPr>
          <w:bCs w:val="0"/>
          <w:sz w:val="24"/>
          <w:szCs w:val="24"/>
          <w:lang w:eastAsia="ru-RU"/>
        </w:rPr>
        <w:t>____________ г. №__________</w:t>
      </w:r>
    </w:p>
    <w:p w14:paraId="2C07A5FF" w14:textId="77777777" w:rsidR="007A7F11" w:rsidRPr="004D0F20" w:rsidRDefault="007A7F11" w:rsidP="007A7F11">
      <w:pPr>
        <w:tabs>
          <w:tab w:val="left" w:pos="1080"/>
        </w:tabs>
        <w:spacing w:line="240" w:lineRule="auto"/>
        <w:ind w:firstLine="540"/>
        <w:jc w:val="right"/>
      </w:pPr>
    </w:p>
    <w:p w14:paraId="3C7802E6" w14:textId="77777777" w:rsidR="007A7F11" w:rsidRPr="00C47ED3" w:rsidRDefault="007A7F11" w:rsidP="007A7F11">
      <w:pPr>
        <w:keepNext/>
        <w:tabs>
          <w:tab w:val="num" w:pos="1134"/>
        </w:tabs>
        <w:spacing w:line="240" w:lineRule="auto"/>
        <w:jc w:val="center"/>
        <w:outlineLvl w:val="1"/>
        <w:rPr>
          <w:bCs w:val="0"/>
          <w:sz w:val="24"/>
          <w:szCs w:val="24"/>
          <w:lang w:eastAsia="ru-RU"/>
        </w:rPr>
      </w:pPr>
      <w:bookmarkStart w:id="310"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0"/>
      <w:r>
        <w:rPr>
          <w:bCs w:val="0"/>
          <w:sz w:val="24"/>
          <w:szCs w:val="24"/>
          <w:lang w:eastAsia="ru-RU"/>
        </w:rPr>
        <w:t>)</w:t>
      </w:r>
    </w:p>
    <w:p w14:paraId="63141488" w14:textId="77777777" w:rsidR="007A7F11" w:rsidRPr="00C47ED3" w:rsidRDefault="007A7F11" w:rsidP="007A7F11">
      <w:pPr>
        <w:tabs>
          <w:tab w:val="left" w:pos="1080"/>
        </w:tabs>
        <w:spacing w:line="240" w:lineRule="auto"/>
        <w:ind w:firstLine="540"/>
        <w:rPr>
          <w:bCs w:val="0"/>
          <w:sz w:val="24"/>
          <w:szCs w:val="24"/>
          <w:lang w:eastAsia="ru-RU"/>
        </w:rPr>
      </w:pPr>
    </w:p>
    <w:p w14:paraId="1464A397" w14:textId="77777777" w:rsidR="007A7F11" w:rsidRPr="00C47ED3" w:rsidRDefault="007A7F11" w:rsidP="007A7F11">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73E486D5" w14:textId="77777777" w:rsidR="007A7F11" w:rsidRPr="00C47ED3" w:rsidRDefault="007A7F11" w:rsidP="007A7F11">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21159550" w14:textId="77777777" w:rsidR="007A7F11" w:rsidRPr="00C47ED3" w:rsidRDefault="007A7F11" w:rsidP="007A7F11">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540DE252" w14:textId="77777777" w:rsidR="007A7F11" w:rsidRPr="004D0F20" w:rsidRDefault="007A7F11" w:rsidP="007A7F11">
      <w:pPr>
        <w:pStyle w:val="Times120"/>
        <w:ind w:firstLine="0"/>
        <w:jc w:val="center"/>
        <w:rPr>
          <w:szCs w:val="24"/>
        </w:rPr>
      </w:pPr>
    </w:p>
    <w:tbl>
      <w:tblPr>
        <w:tblW w:w="4169" w:type="pct"/>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7"/>
        <w:gridCol w:w="994"/>
        <w:gridCol w:w="2023"/>
        <w:gridCol w:w="281"/>
        <w:gridCol w:w="267"/>
        <w:gridCol w:w="261"/>
        <w:gridCol w:w="259"/>
        <w:gridCol w:w="26"/>
        <w:gridCol w:w="240"/>
        <w:gridCol w:w="26"/>
        <w:gridCol w:w="51"/>
        <w:gridCol w:w="189"/>
        <w:gridCol w:w="26"/>
        <w:gridCol w:w="259"/>
        <w:gridCol w:w="303"/>
      </w:tblGrid>
      <w:tr w:rsidR="007A7F11" w:rsidRPr="00EC3829" w14:paraId="234ED4CF" w14:textId="77777777" w:rsidTr="007A7F11">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33B04FD6" w14:textId="77777777" w:rsidR="007A7F11" w:rsidRPr="00EC3829" w:rsidRDefault="007A7F11" w:rsidP="00EE4833">
            <w:pPr>
              <w:pStyle w:val="aff1"/>
              <w:keepNext w:val="0"/>
              <w:widowControl w:val="0"/>
              <w:spacing w:before="0" w:after="0"/>
              <w:ind w:left="0"/>
              <w:jc w:val="center"/>
              <w:rPr>
                <w:b/>
                <w:lang w:eastAsia="en-US"/>
              </w:rPr>
            </w:pPr>
            <w:r w:rsidRPr="00EC3829">
              <w:rPr>
                <w:b/>
                <w:lang w:eastAsia="en-US"/>
              </w:rPr>
              <w:t>№ п/п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0DF39BBD" w14:textId="77777777" w:rsidR="007A7F11" w:rsidRPr="00EC3829" w:rsidRDefault="007A7F11" w:rsidP="00EE4833">
            <w:pPr>
              <w:pStyle w:val="aff1"/>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55AA50B7" w14:textId="77777777" w:rsidR="007A7F11" w:rsidRPr="00EC3829" w:rsidRDefault="007A7F11" w:rsidP="00EE4833">
            <w:pPr>
              <w:pStyle w:val="aff1"/>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01E75905" w14:textId="77777777" w:rsidR="007A7F11" w:rsidRPr="00EC3829" w:rsidRDefault="007A7F11" w:rsidP="00EE4833">
            <w:pPr>
              <w:pStyle w:val="aff1"/>
              <w:keepNext w:val="0"/>
              <w:widowControl w:val="0"/>
              <w:spacing w:before="0" w:after="0"/>
              <w:jc w:val="center"/>
              <w:rPr>
                <w:b/>
                <w:lang w:eastAsia="en-US"/>
              </w:rPr>
            </w:pPr>
            <w:r w:rsidRPr="00EC3829">
              <w:rPr>
                <w:b/>
                <w:lang w:eastAsia="en-US"/>
              </w:rPr>
              <w:t xml:space="preserve">Год (________) </w:t>
            </w:r>
          </w:p>
        </w:tc>
      </w:tr>
      <w:tr w:rsidR="007A7F11" w:rsidRPr="00EC3829" w14:paraId="12CE51DA" w14:textId="77777777" w:rsidTr="007A7F11">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2246C153" w14:textId="77777777" w:rsidR="007A7F11" w:rsidRPr="00EC3829" w:rsidRDefault="007A7F11" w:rsidP="00EE4833">
            <w:pPr>
              <w:pStyle w:val="aff1"/>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F735982" w14:textId="77777777" w:rsidR="007A7F11" w:rsidRPr="00EC3829" w:rsidRDefault="007A7F11" w:rsidP="00EE4833">
            <w:pPr>
              <w:pStyle w:val="aff1"/>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573D8739" w14:textId="77777777" w:rsidR="007A7F11" w:rsidRPr="00EC3829" w:rsidRDefault="007A7F11" w:rsidP="00EE4833">
            <w:pPr>
              <w:pStyle w:val="aff1"/>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E797BFB" w14:textId="77777777" w:rsidR="007A7F11" w:rsidRPr="00EC3829" w:rsidRDefault="007A7F11" w:rsidP="00EE4833">
            <w:pPr>
              <w:pStyle w:val="aff1"/>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45964A10" w14:textId="77777777" w:rsidR="007A7F11" w:rsidRPr="00EC3829" w:rsidRDefault="007A7F11" w:rsidP="00EE4833">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31A427A6" w14:textId="77777777" w:rsidR="007A7F11" w:rsidRPr="00EC3829" w:rsidRDefault="007A7F11" w:rsidP="00EE4833">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0191CAFF" w14:textId="77777777" w:rsidR="007A7F11" w:rsidRPr="00EC3829" w:rsidRDefault="007A7F11" w:rsidP="00EE4833">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51255B3F" w14:textId="77777777" w:rsidR="007A7F11" w:rsidRPr="00EC3829" w:rsidRDefault="007A7F11" w:rsidP="00EE4833">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12A6C16" w14:textId="77777777" w:rsidR="007A7F11" w:rsidRPr="00EC3829" w:rsidRDefault="007A7F11" w:rsidP="00EE4833">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3815205" w14:textId="77777777" w:rsidR="007A7F11" w:rsidRPr="00EC3829" w:rsidRDefault="007A7F11" w:rsidP="00EE4833">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3347557" w14:textId="77777777" w:rsidR="007A7F11" w:rsidRPr="00EC3829" w:rsidRDefault="007A7F11" w:rsidP="00EE4833">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4E865742" w14:textId="77777777" w:rsidR="007A7F11" w:rsidRPr="00EC3829" w:rsidRDefault="007A7F11" w:rsidP="00EE4833">
            <w:pPr>
              <w:widowControl w:val="0"/>
              <w:spacing w:line="240" w:lineRule="auto"/>
              <w:jc w:val="center"/>
              <w:rPr>
                <w:b/>
              </w:rPr>
            </w:pPr>
          </w:p>
        </w:tc>
      </w:tr>
      <w:tr w:rsidR="007A7F11" w:rsidRPr="004D0F20" w14:paraId="418DF3B6" w14:textId="77777777" w:rsidTr="007A7F11">
        <w:tc>
          <w:tcPr>
            <w:tcW w:w="328" w:type="pct"/>
            <w:gridSpan w:val="2"/>
            <w:tcBorders>
              <w:top w:val="single" w:sz="4" w:space="0" w:color="auto"/>
              <w:left w:val="single" w:sz="4" w:space="0" w:color="auto"/>
              <w:bottom w:val="single" w:sz="4" w:space="0" w:color="auto"/>
              <w:right w:val="single" w:sz="4" w:space="0" w:color="auto"/>
            </w:tcBorders>
          </w:tcPr>
          <w:p w14:paraId="1026C7A1" w14:textId="77777777" w:rsidR="007A7F11" w:rsidRPr="004D0F20" w:rsidRDefault="007A7F11" w:rsidP="00EE4833">
            <w:pPr>
              <w:pStyle w:val="aff2"/>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3AC51E24" w14:textId="77777777" w:rsidR="007A7F11" w:rsidRPr="004D0F20" w:rsidRDefault="007A7F11" w:rsidP="00EE4833">
            <w:pPr>
              <w:pStyle w:val="aff2"/>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37221CD3" w14:textId="77777777" w:rsidR="007A7F11" w:rsidRPr="004D0F20" w:rsidRDefault="007A7F11" w:rsidP="00EE4833">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32B8AB03" w14:textId="77777777" w:rsidR="007A7F11" w:rsidRPr="004D0F20" w:rsidRDefault="007A7F11" w:rsidP="00EE4833">
            <w:pPr>
              <w:pStyle w:val="aff2"/>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71855C31" w14:textId="77777777" w:rsidR="007A7F11" w:rsidRPr="004D0F20" w:rsidRDefault="007A7F11" w:rsidP="00EE4833">
            <w:pPr>
              <w:pStyle w:val="aff2"/>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242EB64B" w14:textId="77777777" w:rsidR="007A7F11" w:rsidRPr="004D0F20" w:rsidRDefault="007A7F11" w:rsidP="00EE4833">
            <w:pPr>
              <w:pStyle w:val="aff2"/>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2F1423B4" w14:textId="77777777" w:rsidR="007A7F11" w:rsidRPr="004D0F20" w:rsidRDefault="007A7F11" w:rsidP="00EE4833">
            <w:pPr>
              <w:pStyle w:val="aff2"/>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32AA7CAB" w14:textId="77777777" w:rsidR="007A7F11" w:rsidRPr="004D0F20" w:rsidRDefault="007A7F11" w:rsidP="00EE4833">
            <w:pPr>
              <w:pStyle w:val="aff2"/>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517D8283" w14:textId="77777777" w:rsidR="007A7F11" w:rsidRPr="004D0F20" w:rsidRDefault="007A7F11" w:rsidP="00EE4833">
            <w:pPr>
              <w:pStyle w:val="aff2"/>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5704C5FD" w14:textId="77777777" w:rsidR="007A7F11" w:rsidRPr="004D0F20" w:rsidRDefault="007A7F11" w:rsidP="00EE4833">
            <w:pPr>
              <w:pStyle w:val="aff2"/>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6D2C520D" w14:textId="77777777" w:rsidR="007A7F11" w:rsidRPr="004D0F20" w:rsidRDefault="007A7F11" w:rsidP="00EE4833">
            <w:pPr>
              <w:pStyle w:val="aff2"/>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5854A014" w14:textId="77777777" w:rsidR="007A7F11" w:rsidRPr="004D0F20" w:rsidRDefault="007A7F11" w:rsidP="00EE4833">
            <w:pPr>
              <w:pStyle w:val="aff2"/>
              <w:widowControl w:val="0"/>
              <w:spacing w:before="0" w:after="0"/>
              <w:ind w:left="0" w:right="0"/>
              <w:jc w:val="both"/>
              <w:rPr>
                <w:bCs w:val="0"/>
                <w:szCs w:val="24"/>
                <w:lang w:eastAsia="en-US"/>
              </w:rPr>
            </w:pPr>
          </w:p>
        </w:tc>
      </w:tr>
      <w:tr w:rsidR="007A7F11" w:rsidRPr="004D0F20" w14:paraId="46CCAF3D" w14:textId="77777777" w:rsidTr="007A7F11">
        <w:tc>
          <w:tcPr>
            <w:tcW w:w="328" w:type="pct"/>
            <w:gridSpan w:val="2"/>
            <w:tcBorders>
              <w:top w:val="single" w:sz="4" w:space="0" w:color="auto"/>
              <w:left w:val="single" w:sz="4" w:space="0" w:color="auto"/>
              <w:bottom w:val="single" w:sz="4" w:space="0" w:color="auto"/>
              <w:right w:val="single" w:sz="4" w:space="0" w:color="auto"/>
            </w:tcBorders>
          </w:tcPr>
          <w:p w14:paraId="7DCB5BCA" w14:textId="77777777" w:rsidR="007A7F11" w:rsidRDefault="007A7F11" w:rsidP="00EE4833">
            <w:pPr>
              <w:pStyle w:val="aff2"/>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7D8D49F1" w14:textId="77777777" w:rsidR="007A7F11" w:rsidRPr="004D0F20" w:rsidRDefault="007A7F11" w:rsidP="00EE4833">
            <w:pPr>
              <w:pStyle w:val="aff2"/>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305AA29B" w14:textId="77777777" w:rsidR="007A7F11" w:rsidRPr="004D0F20" w:rsidRDefault="007A7F11" w:rsidP="00EE4833">
            <w:pPr>
              <w:pStyle w:val="aff2"/>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201CD81F" w14:textId="77777777" w:rsidR="007A7F11" w:rsidRPr="004D0F20" w:rsidRDefault="007A7F11" w:rsidP="00EE4833">
            <w:pPr>
              <w:pStyle w:val="aff2"/>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D9BDF80" w14:textId="77777777" w:rsidR="007A7F11" w:rsidRPr="004D0F20" w:rsidRDefault="007A7F11" w:rsidP="00EE4833">
            <w:pPr>
              <w:pStyle w:val="aff2"/>
              <w:widowControl w:val="0"/>
              <w:spacing w:before="0" w:after="0"/>
              <w:jc w:val="both"/>
              <w:rPr>
                <w:szCs w:val="24"/>
                <w:lang w:eastAsia="en-US"/>
              </w:rPr>
            </w:pPr>
          </w:p>
        </w:tc>
        <w:tc>
          <w:tcPr>
            <w:tcW w:w="351" w:type="pct"/>
            <w:gridSpan w:val="5"/>
            <w:tcBorders>
              <w:top w:val="single" w:sz="4" w:space="0" w:color="auto"/>
              <w:left w:val="single" w:sz="4" w:space="0" w:color="auto"/>
              <w:bottom w:val="single" w:sz="4" w:space="0" w:color="auto"/>
              <w:right w:val="single" w:sz="4" w:space="0" w:color="auto"/>
            </w:tcBorders>
          </w:tcPr>
          <w:p w14:paraId="2FD9FADB" w14:textId="77777777" w:rsidR="007A7F11" w:rsidRPr="004D0F20" w:rsidRDefault="007A7F11" w:rsidP="00EE4833">
            <w:pPr>
              <w:pStyle w:val="aff2"/>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587976BA" w14:textId="77777777" w:rsidR="007A7F11" w:rsidRPr="004D0F20" w:rsidRDefault="007A7F11" w:rsidP="00EE4833">
            <w:pPr>
              <w:pStyle w:val="aff2"/>
              <w:widowControl w:val="0"/>
              <w:spacing w:before="0" w:after="0"/>
              <w:jc w:val="both"/>
              <w:rPr>
                <w:szCs w:val="24"/>
                <w:lang w:eastAsia="en-US"/>
              </w:rPr>
            </w:pPr>
          </w:p>
        </w:tc>
      </w:tr>
      <w:tr w:rsidR="007A7F11" w:rsidRPr="004D0F20" w14:paraId="1C2B8BB1" w14:textId="77777777" w:rsidTr="007A7F11">
        <w:tc>
          <w:tcPr>
            <w:tcW w:w="328" w:type="pct"/>
            <w:gridSpan w:val="2"/>
            <w:tcBorders>
              <w:top w:val="single" w:sz="4" w:space="0" w:color="auto"/>
              <w:left w:val="single" w:sz="4" w:space="0" w:color="auto"/>
              <w:bottom w:val="single" w:sz="4" w:space="0" w:color="auto"/>
              <w:right w:val="single" w:sz="4" w:space="0" w:color="auto"/>
            </w:tcBorders>
          </w:tcPr>
          <w:p w14:paraId="356B7FB1" w14:textId="77777777" w:rsidR="007A7F11" w:rsidRPr="004D0F20" w:rsidRDefault="007A7F11" w:rsidP="00EE4833">
            <w:pPr>
              <w:pStyle w:val="aff2"/>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780E7C8B" w14:textId="77777777" w:rsidR="007A7F11" w:rsidRPr="004D0F20" w:rsidRDefault="007A7F11" w:rsidP="00EE4833">
            <w:pPr>
              <w:pStyle w:val="aff2"/>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ECCD921" w14:textId="77777777" w:rsidR="007A7F11" w:rsidRPr="004D0F20" w:rsidRDefault="007A7F11" w:rsidP="00EE4833">
            <w:pPr>
              <w:pStyle w:val="aff2"/>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3B2B1E8" w14:textId="77777777" w:rsidR="007A7F11" w:rsidRPr="004D0F20" w:rsidRDefault="007A7F11" w:rsidP="00EE4833">
            <w:pPr>
              <w:pStyle w:val="aff2"/>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29601934" w14:textId="77777777" w:rsidR="007A7F11" w:rsidRPr="004D0F20" w:rsidRDefault="007A7F11" w:rsidP="00EE4833">
            <w:pPr>
              <w:pStyle w:val="aff2"/>
              <w:widowControl w:val="0"/>
              <w:spacing w:before="0" w:after="0"/>
              <w:jc w:val="both"/>
              <w:rPr>
                <w:szCs w:val="24"/>
                <w:lang w:eastAsia="en-US"/>
              </w:rPr>
            </w:pPr>
          </w:p>
        </w:tc>
        <w:tc>
          <w:tcPr>
            <w:tcW w:w="351" w:type="pct"/>
            <w:gridSpan w:val="5"/>
            <w:tcBorders>
              <w:top w:val="single" w:sz="4" w:space="0" w:color="auto"/>
              <w:left w:val="single" w:sz="4" w:space="0" w:color="auto"/>
              <w:bottom w:val="single" w:sz="4" w:space="0" w:color="auto"/>
              <w:right w:val="single" w:sz="4" w:space="0" w:color="auto"/>
            </w:tcBorders>
          </w:tcPr>
          <w:p w14:paraId="66B3A68C" w14:textId="77777777" w:rsidR="007A7F11" w:rsidRPr="004D0F20" w:rsidRDefault="007A7F11" w:rsidP="00EE4833">
            <w:pPr>
              <w:pStyle w:val="aff2"/>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15092DB7" w14:textId="77777777" w:rsidR="007A7F11" w:rsidRPr="004D0F20" w:rsidRDefault="007A7F11" w:rsidP="00EE4833">
            <w:pPr>
              <w:pStyle w:val="aff2"/>
              <w:widowControl w:val="0"/>
              <w:spacing w:before="0" w:after="0"/>
              <w:jc w:val="both"/>
              <w:rPr>
                <w:szCs w:val="24"/>
                <w:lang w:eastAsia="en-US"/>
              </w:rPr>
            </w:pPr>
          </w:p>
        </w:tc>
      </w:tr>
      <w:tr w:rsidR="007A7F11" w:rsidRPr="004D0F20" w14:paraId="03E58ECA" w14:textId="77777777" w:rsidTr="007A7F11">
        <w:tc>
          <w:tcPr>
            <w:tcW w:w="328" w:type="pct"/>
            <w:gridSpan w:val="2"/>
            <w:tcBorders>
              <w:top w:val="single" w:sz="4" w:space="0" w:color="auto"/>
              <w:left w:val="single" w:sz="4" w:space="0" w:color="auto"/>
              <w:bottom w:val="single" w:sz="4" w:space="0" w:color="auto"/>
              <w:right w:val="single" w:sz="4" w:space="0" w:color="auto"/>
            </w:tcBorders>
          </w:tcPr>
          <w:p w14:paraId="4D9AC058" w14:textId="77777777" w:rsidR="007A7F11" w:rsidRPr="00C47ED3" w:rsidRDefault="007A7F11" w:rsidP="00EE4833">
            <w:pPr>
              <w:pStyle w:val="aff2"/>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4D1CEE7" w14:textId="77777777" w:rsidR="007A7F11" w:rsidRDefault="007A7F11" w:rsidP="00EE4833">
            <w:pPr>
              <w:pStyle w:val="aff2"/>
              <w:widowControl w:val="0"/>
              <w:spacing w:before="0" w:after="0"/>
              <w:rPr>
                <w:szCs w:val="24"/>
              </w:rPr>
            </w:pPr>
            <w:r w:rsidRPr="00C47ED3">
              <w:rPr>
                <w:szCs w:val="24"/>
              </w:rPr>
              <w:t>ИТОГО за год,</w:t>
            </w:r>
          </w:p>
          <w:p w14:paraId="3FFB5314" w14:textId="77777777" w:rsidR="007A7F11" w:rsidRPr="004D0F20" w:rsidRDefault="007A7F11" w:rsidP="00EE4833">
            <w:pPr>
              <w:pStyle w:val="aff2"/>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27AEF3F8" w14:textId="77777777" w:rsidR="007A7F11" w:rsidRPr="004D0F20" w:rsidRDefault="007A7F11" w:rsidP="00EE4833">
            <w:pPr>
              <w:pStyle w:val="aff2"/>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7DD2326E" w14:textId="77777777" w:rsidR="007A7F11" w:rsidRPr="004D0F20" w:rsidRDefault="007A7F11" w:rsidP="00EE4833">
            <w:pPr>
              <w:pStyle w:val="aff2"/>
              <w:widowControl w:val="0"/>
              <w:spacing w:before="0" w:after="0"/>
              <w:jc w:val="both"/>
              <w:rPr>
                <w:szCs w:val="24"/>
                <w:lang w:eastAsia="en-US"/>
              </w:rPr>
            </w:pPr>
          </w:p>
        </w:tc>
      </w:tr>
      <w:tr w:rsidR="007A7F11" w:rsidRPr="004D0F20" w14:paraId="6E31B20F" w14:textId="77777777" w:rsidTr="007A7F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6" w:type="pct"/>
            <w:gridSpan w:val="3"/>
            <w:tcBorders>
              <w:top w:val="nil"/>
              <w:left w:val="nil"/>
              <w:bottom w:val="single" w:sz="4" w:space="0" w:color="auto"/>
              <w:right w:val="nil"/>
            </w:tcBorders>
          </w:tcPr>
          <w:p w14:paraId="18A3935B" w14:textId="77777777" w:rsidR="007A7F11" w:rsidRPr="004D0F20" w:rsidRDefault="007A7F11" w:rsidP="00EE4833">
            <w:pPr>
              <w:widowControl w:val="0"/>
              <w:spacing w:line="240" w:lineRule="auto"/>
              <w:rPr>
                <w:color w:val="000000"/>
              </w:rPr>
            </w:pPr>
          </w:p>
        </w:tc>
        <w:tc>
          <w:tcPr>
            <w:tcW w:w="579" w:type="pct"/>
          </w:tcPr>
          <w:p w14:paraId="5658D7D5" w14:textId="77777777" w:rsidR="007A7F11" w:rsidRPr="004D0F20" w:rsidRDefault="007A7F11" w:rsidP="00EE4833">
            <w:pPr>
              <w:widowControl w:val="0"/>
              <w:spacing w:line="240" w:lineRule="auto"/>
              <w:rPr>
                <w:color w:val="000000"/>
              </w:rPr>
            </w:pPr>
          </w:p>
        </w:tc>
        <w:tc>
          <w:tcPr>
            <w:tcW w:w="1499" w:type="pct"/>
            <w:gridSpan w:val="3"/>
            <w:tcBorders>
              <w:top w:val="nil"/>
              <w:left w:val="nil"/>
              <w:bottom w:val="single" w:sz="4" w:space="0" w:color="auto"/>
              <w:right w:val="nil"/>
            </w:tcBorders>
          </w:tcPr>
          <w:p w14:paraId="295CF50D" w14:textId="77777777" w:rsidR="007A7F11" w:rsidRPr="004D0F20" w:rsidRDefault="007A7F11" w:rsidP="00EE4833">
            <w:pPr>
              <w:widowControl w:val="0"/>
              <w:spacing w:line="240" w:lineRule="auto"/>
              <w:rPr>
                <w:color w:val="000000"/>
              </w:rPr>
            </w:pPr>
          </w:p>
        </w:tc>
      </w:tr>
      <w:tr w:rsidR="007A7F11" w:rsidRPr="004D0F20" w14:paraId="0863BABC" w14:textId="77777777" w:rsidTr="007A7F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6" w:type="pct"/>
            <w:gridSpan w:val="3"/>
            <w:tcBorders>
              <w:top w:val="single" w:sz="4" w:space="0" w:color="auto"/>
              <w:left w:val="nil"/>
              <w:bottom w:val="nil"/>
              <w:right w:val="nil"/>
            </w:tcBorders>
            <w:hideMark/>
          </w:tcPr>
          <w:p w14:paraId="0388EE73" w14:textId="77777777" w:rsidR="007A7F11" w:rsidRPr="00C47ED3" w:rsidRDefault="007A7F11" w:rsidP="00711C9F">
            <w:pPr>
              <w:widowControl w:val="0"/>
              <w:spacing w:line="240" w:lineRule="auto"/>
              <w:ind w:firstLine="0"/>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37307524" w14:textId="77777777" w:rsidR="007A7F11" w:rsidRPr="00C47ED3" w:rsidRDefault="007A7F11" w:rsidP="00EE4833">
            <w:pPr>
              <w:widowControl w:val="0"/>
              <w:spacing w:line="240" w:lineRule="auto"/>
              <w:rPr>
                <w:color w:val="000000"/>
                <w:sz w:val="24"/>
                <w:szCs w:val="24"/>
                <w:vertAlign w:val="superscript"/>
                <w:lang w:eastAsia="ru-RU"/>
              </w:rPr>
            </w:pPr>
          </w:p>
        </w:tc>
        <w:tc>
          <w:tcPr>
            <w:tcW w:w="1499" w:type="pct"/>
            <w:gridSpan w:val="3"/>
            <w:tcBorders>
              <w:top w:val="single" w:sz="4" w:space="0" w:color="auto"/>
              <w:left w:val="nil"/>
              <w:bottom w:val="nil"/>
              <w:right w:val="nil"/>
            </w:tcBorders>
            <w:hideMark/>
          </w:tcPr>
          <w:p w14:paraId="590AA4DE" w14:textId="77777777" w:rsidR="007A7F11" w:rsidRPr="00C47ED3" w:rsidRDefault="007A7F11" w:rsidP="00711C9F">
            <w:pPr>
              <w:widowControl w:val="0"/>
              <w:spacing w:line="240" w:lineRule="auto"/>
              <w:ind w:firstLine="0"/>
              <w:rPr>
                <w:color w:val="000000"/>
                <w:sz w:val="24"/>
                <w:szCs w:val="24"/>
                <w:vertAlign w:val="superscript"/>
                <w:lang w:eastAsia="ru-RU"/>
              </w:rPr>
            </w:pPr>
            <w:r w:rsidRPr="00C47ED3">
              <w:rPr>
                <w:color w:val="000000"/>
                <w:sz w:val="24"/>
                <w:szCs w:val="24"/>
                <w:vertAlign w:val="superscript"/>
                <w:lang w:eastAsia="ru-RU"/>
              </w:rPr>
              <w:t>(фамилия, имя, отчество подписавшего, должность)</w:t>
            </w:r>
          </w:p>
        </w:tc>
      </w:tr>
    </w:tbl>
    <w:p w14:paraId="74FF68DA" w14:textId="77777777" w:rsidR="007A7F11" w:rsidRDefault="007A7F11" w:rsidP="007A7F11">
      <w:pPr>
        <w:spacing w:line="240" w:lineRule="auto"/>
        <w:ind w:left="567"/>
        <w:rPr>
          <w:b/>
          <w:bCs w:val="0"/>
          <w:iCs/>
        </w:rPr>
      </w:pPr>
      <w:r w:rsidRPr="004D0F20">
        <w:rPr>
          <w:b/>
          <w:bCs w:val="0"/>
          <w:iCs/>
        </w:rPr>
        <w:t>М.П.</w:t>
      </w:r>
    </w:p>
    <w:p w14:paraId="056679FF" w14:textId="77777777" w:rsidR="007A7F11" w:rsidRPr="00F647F7" w:rsidRDefault="007A7F11" w:rsidP="007A7F11">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4762D66C" w14:textId="77777777" w:rsidR="007A7F11" w:rsidRPr="004D0F20" w:rsidRDefault="007A7F11" w:rsidP="007A7F11">
      <w:pPr>
        <w:spacing w:line="240" w:lineRule="auto"/>
        <w:rPr>
          <w:b/>
          <w:bCs w:val="0"/>
          <w:iCs/>
        </w:rPr>
      </w:pPr>
      <w:r w:rsidRPr="00F647F7">
        <w:rPr>
          <w:b/>
          <w:szCs w:val="24"/>
        </w:rPr>
        <w:br w:type="page"/>
      </w:r>
    </w:p>
    <w:p w14:paraId="35C8BC36" w14:textId="77777777" w:rsidR="007A7F11" w:rsidRPr="00591D41" w:rsidRDefault="007A7F11" w:rsidP="007A7F11">
      <w:pPr>
        <w:spacing w:line="240" w:lineRule="auto"/>
        <w:rPr>
          <w:b/>
          <w:bCs w:val="0"/>
          <w:sz w:val="24"/>
          <w:szCs w:val="24"/>
          <w:lang w:eastAsia="ru-RU"/>
        </w:rPr>
      </w:pPr>
      <w:bookmarkStart w:id="311" w:name="_Toc247081506"/>
      <w:r w:rsidRPr="00591D41">
        <w:rPr>
          <w:b/>
          <w:bCs w:val="0"/>
          <w:sz w:val="24"/>
          <w:szCs w:val="24"/>
          <w:lang w:eastAsia="ru-RU"/>
        </w:rPr>
        <w:lastRenderedPageBreak/>
        <w:t>Инструкции по заполнению</w:t>
      </w:r>
      <w:bookmarkEnd w:id="311"/>
    </w:p>
    <w:p w14:paraId="70E92853" w14:textId="77777777" w:rsidR="007A7F11" w:rsidRPr="004D0F20" w:rsidRDefault="007A7F11" w:rsidP="007A7F11">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3BBCE7A5" w14:textId="77777777" w:rsidR="007A7F11" w:rsidRPr="004D0F20" w:rsidRDefault="007A7F11" w:rsidP="007A7F11">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90F8992" w14:textId="77777777" w:rsidR="007A7F11" w:rsidRPr="007A7F11" w:rsidRDefault="007A7F11" w:rsidP="007A7F11">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w:t>
      </w:r>
      <w:r w:rsidRPr="007A7F11">
        <w:rPr>
          <w:sz w:val="20"/>
          <w:szCs w:val="20"/>
        </w:rPr>
        <w:t xml:space="preserve">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441D7DB5" w14:textId="1A3100CB" w:rsidR="007A7F11" w:rsidRPr="007A7F11" w:rsidRDefault="007A7F11" w:rsidP="007A7F11">
      <w:pPr>
        <w:pStyle w:val="Times120"/>
        <w:tabs>
          <w:tab w:val="left" w:pos="1134"/>
        </w:tabs>
        <w:rPr>
          <w:sz w:val="20"/>
          <w:szCs w:val="20"/>
        </w:rPr>
      </w:pPr>
      <w:r w:rsidRPr="007A7F11">
        <w:rPr>
          <w:sz w:val="20"/>
          <w:szCs w:val="20"/>
        </w:rPr>
        <w:t>4.</w:t>
      </w:r>
      <w:r w:rsidRPr="007A7F11">
        <w:rPr>
          <w:sz w:val="20"/>
          <w:szCs w:val="20"/>
        </w:rPr>
        <w:tab/>
      </w:r>
      <w:proofErr w:type="gramStart"/>
      <w:r w:rsidRPr="007A7F11">
        <w:rPr>
          <w:sz w:val="20"/>
          <w:szCs w:val="20"/>
        </w:rPr>
        <w:t>В</w:t>
      </w:r>
      <w:proofErr w:type="gramEnd"/>
      <w:r w:rsidRPr="007A7F11">
        <w:rPr>
          <w:sz w:val="20"/>
          <w:szCs w:val="20"/>
        </w:rPr>
        <w:t xml:space="preserve"> данном Графике приводятся расчетные сроки выполнения всех видов работ/услуг в рамках Договора, перечисленных в Сводной таблице стоимости услуг (Форма </w:t>
      </w:r>
      <w:r w:rsidRPr="007A7F11">
        <w:rPr>
          <w:sz w:val="20"/>
          <w:szCs w:val="20"/>
        </w:rPr>
        <w:t>3</w:t>
      </w:r>
      <w:r w:rsidRPr="007A7F11">
        <w:rPr>
          <w:sz w:val="20"/>
          <w:szCs w:val="20"/>
        </w:rPr>
        <w:t>).</w:t>
      </w:r>
    </w:p>
    <w:p w14:paraId="3A6C5029" w14:textId="77777777" w:rsidR="007A7F11" w:rsidRPr="007A7F11" w:rsidRDefault="007A7F11" w:rsidP="007A7F11">
      <w:pPr>
        <w:pStyle w:val="Times120"/>
        <w:tabs>
          <w:tab w:val="left" w:pos="1080"/>
        </w:tabs>
        <w:rPr>
          <w:sz w:val="20"/>
          <w:szCs w:val="20"/>
        </w:rPr>
      </w:pPr>
      <w:r w:rsidRPr="007A7F11">
        <w:rPr>
          <w:sz w:val="20"/>
          <w:szCs w:val="20"/>
        </w:rPr>
        <w:t>5.</w:t>
      </w:r>
      <w:r w:rsidRPr="007A7F11">
        <w:rPr>
          <w:sz w:val="20"/>
          <w:szCs w:val="20"/>
        </w:rPr>
        <w:tab/>
        <w:t xml:space="preserve">Для указания сроков против каждого этапа / </w:t>
      </w:r>
      <w:proofErr w:type="spellStart"/>
      <w:r w:rsidRPr="007A7F11">
        <w:rPr>
          <w:sz w:val="20"/>
          <w:szCs w:val="20"/>
        </w:rPr>
        <w:t>подэтапа</w:t>
      </w:r>
      <w:proofErr w:type="spellEnd"/>
      <w:r w:rsidRPr="007A7F11">
        <w:rPr>
          <w:sz w:val="20"/>
          <w:szCs w:val="20"/>
        </w:rPr>
        <w:t xml:space="preserve"> следует указать какой-либо знак или затемнить соответствующее число граф.</w:t>
      </w:r>
    </w:p>
    <w:p w14:paraId="684C12B4" w14:textId="77777777" w:rsidR="007A7F11" w:rsidRPr="004D0F20" w:rsidRDefault="007A7F11" w:rsidP="007A7F11">
      <w:pPr>
        <w:pStyle w:val="Times120"/>
        <w:tabs>
          <w:tab w:val="left" w:pos="1080"/>
        </w:tabs>
        <w:rPr>
          <w:sz w:val="20"/>
          <w:szCs w:val="20"/>
        </w:rPr>
      </w:pPr>
      <w:r w:rsidRPr="007A7F11">
        <w:rPr>
          <w:sz w:val="20"/>
          <w:szCs w:val="20"/>
        </w:rPr>
        <w:t>График может быть также подготовлен с использованием программного</w:t>
      </w:r>
      <w:r w:rsidRPr="00574BFC">
        <w:rPr>
          <w:sz w:val="20"/>
          <w:szCs w:val="20"/>
        </w:rPr>
        <w:t xml:space="preserve"> обеспечения управления проектами (типа </w:t>
      </w:r>
      <w:proofErr w:type="spellStart"/>
      <w:r w:rsidRPr="00574BFC">
        <w:rPr>
          <w:sz w:val="20"/>
          <w:szCs w:val="20"/>
        </w:rPr>
        <w:t>Microsoft</w:t>
      </w:r>
      <w:proofErr w:type="spellEnd"/>
      <w:r w:rsidRPr="00574BFC">
        <w:rPr>
          <w:sz w:val="20"/>
          <w:szCs w:val="20"/>
        </w:rPr>
        <w:t xml:space="preserve"> </w:t>
      </w:r>
      <w:proofErr w:type="spellStart"/>
      <w:r w:rsidRPr="00574BFC">
        <w:rPr>
          <w:sz w:val="20"/>
          <w:szCs w:val="20"/>
        </w:rPr>
        <w:t>Project</w:t>
      </w:r>
      <w:proofErr w:type="spellEnd"/>
      <w:r w:rsidRPr="00574BFC">
        <w:rPr>
          <w:sz w:val="20"/>
          <w:szCs w:val="20"/>
        </w:rPr>
        <w:t xml:space="preserve"> и т.п.)</w:t>
      </w:r>
      <w:r w:rsidRPr="004D0F20">
        <w:rPr>
          <w:sz w:val="20"/>
          <w:szCs w:val="20"/>
        </w:rPr>
        <w:t>.</w:t>
      </w:r>
    </w:p>
    <w:p w14:paraId="49766D1D" w14:textId="77777777" w:rsidR="007A7F11" w:rsidRPr="004D0F20" w:rsidRDefault="007A7F11" w:rsidP="007A7F11">
      <w:pPr>
        <w:tabs>
          <w:tab w:val="left" w:pos="1080"/>
        </w:tabs>
        <w:spacing w:line="240" w:lineRule="auto"/>
        <w:ind w:firstLine="540"/>
        <w:rPr>
          <w:sz w:val="20"/>
          <w:szCs w:val="20"/>
        </w:rPr>
      </w:pPr>
    </w:p>
    <w:p w14:paraId="5F44D6B0" w14:textId="77777777" w:rsidR="007A7F11" w:rsidRPr="004D0F20" w:rsidRDefault="007A7F11" w:rsidP="007A7F11">
      <w:pPr>
        <w:tabs>
          <w:tab w:val="left" w:pos="1080"/>
        </w:tabs>
        <w:spacing w:line="240" w:lineRule="auto"/>
        <w:ind w:firstLine="540"/>
        <w:rPr>
          <w:sz w:val="20"/>
          <w:szCs w:val="20"/>
        </w:rPr>
      </w:pPr>
    </w:p>
    <w:p w14:paraId="6EED0004" w14:textId="77777777" w:rsidR="007A7F11" w:rsidRPr="004D0F20" w:rsidRDefault="007A7F11" w:rsidP="007A7F11">
      <w:pPr>
        <w:tabs>
          <w:tab w:val="left" w:pos="1080"/>
        </w:tabs>
        <w:spacing w:line="240" w:lineRule="auto"/>
        <w:ind w:firstLine="540"/>
        <w:rPr>
          <w:sz w:val="20"/>
          <w:szCs w:val="20"/>
        </w:rPr>
      </w:pPr>
    </w:p>
    <w:p w14:paraId="152690BE" w14:textId="77777777" w:rsidR="007A7F11" w:rsidRDefault="007A7F11" w:rsidP="007A7F11"/>
    <w:p w14:paraId="580E0E9F" w14:textId="77777777" w:rsidR="007A7F11" w:rsidRPr="00CE72BD" w:rsidRDefault="007A7F11">
      <w:pPr>
        <w:suppressAutoHyphens w:val="0"/>
        <w:spacing w:line="240" w:lineRule="auto"/>
        <w:ind w:firstLine="0"/>
        <w:jc w:val="left"/>
        <w:rPr>
          <w:sz w:val="20"/>
        </w:rPr>
      </w:pPr>
    </w:p>
    <w:sectPr w:rsidR="007A7F11" w:rsidRPr="00CE72BD" w:rsidSect="002979A8">
      <w:footerReference w:type="even" r:id="rId44"/>
      <w:headerReference w:type="first" r:id="rId45"/>
      <w:footerReference w:type="first" r:id="rId46"/>
      <w:type w:val="nextColumn"/>
      <w:pgSz w:w="11909" w:h="16834"/>
      <w:pgMar w:top="851" w:right="709" w:bottom="851" w:left="1134" w:header="720" w:footer="567"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7DA810" w14:textId="77777777" w:rsidR="001A2042" w:rsidRDefault="001A2042">
      <w:pPr>
        <w:spacing w:line="240" w:lineRule="auto"/>
      </w:pPr>
      <w:r>
        <w:separator/>
      </w:r>
    </w:p>
  </w:endnote>
  <w:endnote w:type="continuationSeparator" w:id="0">
    <w:p w14:paraId="3E00D0CF" w14:textId="77777777" w:rsidR="001A2042" w:rsidRDefault="001A2042">
      <w:pPr>
        <w:spacing w:line="240" w:lineRule="auto"/>
      </w:pPr>
      <w:r>
        <w:continuationSeparator/>
      </w:r>
    </w:p>
  </w:endnote>
  <w:endnote w:type="continuationNotice" w:id="1">
    <w:p w14:paraId="74E9E8B3" w14:textId="77777777" w:rsidR="001A2042" w:rsidRDefault="001A204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8DADF7" w14:textId="77777777" w:rsidR="00AD422D" w:rsidRDefault="00AD422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C80E1" w14:textId="77777777" w:rsidR="00AD422D" w:rsidRPr="00FA0376" w:rsidRDefault="00AD422D"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F72DC7">
      <w:rPr>
        <w:noProof/>
        <w:sz w:val="16"/>
        <w:szCs w:val="16"/>
        <w:lang w:eastAsia="ru-RU"/>
      </w:rPr>
      <w:t>10</w:t>
    </w:r>
    <w:r w:rsidRPr="00FA0376">
      <w:rPr>
        <w:sz w:val="16"/>
        <w:szCs w:val="16"/>
        <w:lang w:eastAsia="ru-RU"/>
      </w:rPr>
      <w:fldChar w:fldCharType="end"/>
    </w:r>
  </w:p>
  <w:p w14:paraId="34DD8499" w14:textId="77777777" w:rsidR="009C5E48" w:rsidRDefault="00AD422D" w:rsidP="009C5E48">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9C5E48" w:rsidRPr="009C5E48">
      <w:rPr>
        <w:sz w:val="18"/>
        <w:szCs w:val="18"/>
      </w:rPr>
      <w:t>право заключения договора на оказание услуг по сертификации электрической энергии</w:t>
    </w:r>
  </w:p>
  <w:p w14:paraId="629B92FA" w14:textId="3134BC19" w:rsidR="00AD422D" w:rsidRPr="008B416A" w:rsidRDefault="009C5E48" w:rsidP="009C5E48">
    <w:pPr>
      <w:pStyle w:val="a"/>
      <w:numPr>
        <w:ilvl w:val="0"/>
        <w:numId w:val="0"/>
      </w:numPr>
      <w:suppressAutoHyphens w:val="0"/>
      <w:autoSpaceDE w:val="0"/>
      <w:autoSpaceDN w:val="0"/>
      <w:spacing w:before="40" w:line="240" w:lineRule="auto"/>
      <w:contextualSpacing w:val="0"/>
      <w:jc w:val="center"/>
      <w:rPr>
        <w:sz w:val="18"/>
      </w:rPr>
    </w:pPr>
    <w:r w:rsidRPr="009C5E48">
      <w:rPr>
        <w:sz w:val="18"/>
        <w:szCs w:val="18"/>
      </w:rPr>
      <w:t>для нужд ПАО «МРСК Юга»</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808E6" w14:textId="77777777" w:rsidR="00AD422D" w:rsidRDefault="00AD422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9CC891" w14:textId="77777777" w:rsidR="00AD422D" w:rsidRDefault="00AD422D"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C302D3" w14:textId="77777777" w:rsidR="00AD422D" w:rsidRDefault="00AD422D"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A91C0" w14:textId="77777777" w:rsidR="00AD422D" w:rsidRPr="00C107B8" w:rsidRDefault="00AD422D" w:rsidP="009A04CA">
    <w:pPr>
      <w:pStyle w:val="af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5F65B5" w14:textId="77777777" w:rsidR="00AD422D" w:rsidRDefault="00AD422D" w:rsidP="00BB05B7">
    <w:pPr>
      <w:pStyle w:val="af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C99E6" w14:textId="77777777" w:rsidR="00AD422D" w:rsidRPr="00C107B8" w:rsidRDefault="00AD422D" w:rsidP="00BB05B7">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FE33EF" w14:textId="77777777" w:rsidR="001A2042" w:rsidRDefault="001A2042">
      <w:pPr>
        <w:spacing w:line="240" w:lineRule="auto"/>
      </w:pPr>
      <w:r>
        <w:separator/>
      </w:r>
    </w:p>
  </w:footnote>
  <w:footnote w:type="continuationSeparator" w:id="0">
    <w:p w14:paraId="5075D926" w14:textId="77777777" w:rsidR="001A2042" w:rsidRDefault="001A2042">
      <w:pPr>
        <w:spacing w:line="240" w:lineRule="auto"/>
      </w:pPr>
      <w:r>
        <w:continuationSeparator/>
      </w:r>
    </w:p>
  </w:footnote>
  <w:footnote w:type="continuationNotice" w:id="1">
    <w:p w14:paraId="4734C09F" w14:textId="77777777" w:rsidR="001A2042" w:rsidRDefault="001A2042">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4E7B8" w14:textId="77777777" w:rsidR="00AD422D" w:rsidRDefault="00AD422D"/>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F04EB0" w14:textId="77777777" w:rsidR="00AD422D" w:rsidRDefault="00AD422D" w:rsidP="00BB05B7">
    <w:pPr>
      <w:pStyle w:val="a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87ACA" w14:textId="77777777" w:rsidR="00AD422D" w:rsidRDefault="00AD422D">
    <w:pPr>
      <w:pStyle w:val="af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CD711" w14:textId="77777777" w:rsidR="00AD422D" w:rsidRDefault="00AD422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DBFF8A" w14:textId="77777777" w:rsidR="00AD422D" w:rsidRDefault="00AD422D"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C22E28" w14:textId="77777777" w:rsidR="00AD422D" w:rsidRDefault="00AD422D">
    <w:pPr>
      <w:pStyle w:val="aff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8A8EE" w14:textId="77777777" w:rsidR="00AD422D" w:rsidRDefault="00AD422D"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3D783B" w14:textId="77777777" w:rsidR="00AD422D" w:rsidRDefault="00AD422D">
    <w:pPr>
      <w:pStyle w:val="aff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9C3357" w14:textId="77777777" w:rsidR="00AD422D" w:rsidRDefault="00AD422D">
    <w:pPr>
      <w:pStyle w:val="aff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C26D0" w14:textId="77777777" w:rsidR="00AD422D" w:rsidRDefault="00AD422D" w:rsidP="0098794B">
    <w:pPr>
      <w:pStyle w:val="aff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15:restartNumberingAfterBreak="0">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15:restartNumberingAfterBreak="0">
    <w:nsid w:val="09FF2B1D"/>
    <w:multiLevelType w:val="multilevel"/>
    <w:tmpl w:val="8FB0B43C"/>
    <w:numStyleLink w:val="a3"/>
  </w:abstractNum>
  <w:abstractNum w:abstractNumId="7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15:restartNumberingAfterBreak="0">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15:restartNumberingAfterBreak="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15:restartNumberingAfterBreak="0">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15:restartNumberingAfterBreak="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15:restartNumberingAfterBreak="0">
    <w:nsid w:val="31DF7958"/>
    <w:multiLevelType w:val="hybridMultilevel"/>
    <w:tmpl w:val="CE5E6CCA"/>
    <w:lvl w:ilvl="0" w:tplc="9C587A2C">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3"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15:restartNumberingAfterBreak="0">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15:restartNumberingAfterBreak="0">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15:restartNumberingAfterBreak="0">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15:restartNumberingAfterBreak="0">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15:restartNumberingAfterBreak="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5" w15:restartNumberingAfterBreak="0">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8"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15:restartNumberingAfterBreak="0">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0"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1"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2"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3" w15:restartNumberingAfterBreak="0">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4" w15:restartNumberingAfterBreak="0">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5" w15:restartNumberingAfterBreak="0">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7"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8" w15:restartNumberingAfterBreak="0">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9"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15:restartNumberingAfterBreak="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2" w15:restartNumberingAfterBreak="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2"/>
  </w:num>
  <w:num w:numId="8">
    <w:abstractNumId w:val="106"/>
  </w:num>
  <w:num w:numId="9">
    <w:abstractNumId w:val="76"/>
  </w:num>
  <w:num w:numId="10">
    <w:abstractNumId w:val="88"/>
  </w:num>
  <w:num w:numId="11">
    <w:abstractNumId w:val="93"/>
  </w:num>
  <w:num w:numId="12">
    <w:abstractNumId w:val="96"/>
  </w:num>
  <w:num w:numId="13">
    <w:abstractNumId w:val="95"/>
  </w:num>
  <w:num w:numId="14">
    <w:abstractNumId w:val="110"/>
  </w:num>
  <w:num w:numId="15">
    <w:abstractNumId w:val="97"/>
  </w:num>
  <w:num w:numId="16">
    <w:abstractNumId w:val="83"/>
  </w:num>
  <w:num w:numId="17">
    <w:abstractNumId w:val="78"/>
  </w:num>
  <w:num w:numId="18">
    <w:abstractNumId w:val="111"/>
  </w:num>
  <w:num w:numId="19">
    <w:abstractNumId w:val="107"/>
  </w:num>
  <w:num w:numId="20">
    <w:abstractNumId w:val="99"/>
  </w:num>
  <w:num w:numId="21">
    <w:abstractNumId w:val="82"/>
  </w:num>
  <w:num w:numId="22">
    <w:abstractNumId w:val="85"/>
  </w:num>
  <w:num w:numId="23">
    <w:abstractNumId w:val="86"/>
  </w:num>
  <w:num w:numId="24">
    <w:abstractNumId w:val="94"/>
  </w:num>
  <w:num w:numId="25">
    <w:abstractNumId w:val="90"/>
  </w:num>
  <w:num w:numId="26">
    <w:abstractNumId w:val="100"/>
  </w:num>
  <w:num w:numId="27">
    <w:abstractNumId w:val="84"/>
  </w:num>
  <w:num w:numId="28">
    <w:abstractNumId w:val="104"/>
  </w:num>
  <w:num w:numId="29">
    <w:abstractNumId w:val="103"/>
  </w:num>
  <w:num w:numId="30">
    <w:abstractNumId w:val="89"/>
  </w:num>
  <w:num w:numId="31">
    <w:abstractNumId w:val="73"/>
  </w:num>
  <w:num w:numId="32">
    <w:abstractNumId w:val="81"/>
  </w:num>
  <w:num w:numId="33">
    <w:abstractNumId w:val="108"/>
  </w:num>
  <w:num w:numId="34">
    <w:abstractNumId w:val="72"/>
  </w:num>
  <w:num w:numId="35">
    <w:abstractNumId w:val="69"/>
  </w:num>
  <w:num w:numId="36">
    <w:abstractNumId w:val="98"/>
  </w:num>
  <w:num w:numId="37">
    <w:abstractNumId w:val="74"/>
  </w:num>
  <w:num w:numId="38">
    <w:abstractNumId w:val="92"/>
  </w:num>
  <w:num w:numId="39">
    <w:abstractNumId w:val="105"/>
  </w:num>
  <w:num w:numId="40">
    <w:abstractNumId w:val="87"/>
  </w:num>
  <w:num w:numId="4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2">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3">
    <w:abstractNumId w:val="91"/>
  </w:num>
  <w:num w:numId="44">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5">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6">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7">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7"/>
  </w:num>
  <w:num w:numId="49">
    <w:abstractNumId w:val="109"/>
  </w:num>
  <w:num w:numId="50">
    <w:abstractNumId w:val="80"/>
  </w:num>
  <w:num w:numId="51">
    <w:abstractNumId w:val="71"/>
  </w:num>
  <w:num w:numId="52">
    <w:abstractNumId w:val="7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3610"/>
    <w:rsid w:val="0015472B"/>
    <w:rsid w:val="00155EE5"/>
    <w:rsid w:val="00156723"/>
    <w:rsid w:val="00157A6B"/>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2042"/>
    <w:rsid w:val="001A3611"/>
    <w:rsid w:val="001A6007"/>
    <w:rsid w:val="001A6511"/>
    <w:rsid w:val="001A7DE7"/>
    <w:rsid w:val="001A7E6F"/>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571"/>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0EFE"/>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A88"/>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1C9F"/>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3715"/>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A7F11"/>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5E48"/>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D36"/>
    <w:rsid w:val="00EC73BD"/>
    <w:rsid w:val="00ED01BF"/>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4690"/>
    <w:rsid w:val="00F663DC"/>
    <w:rsid w:val="00F72DC7"/>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15:docId w15:val="{6F8772C9-26DF-4256-AF0D-93ED5C1AC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yperlink" Target="mailto:simonovaev@mrsk-yuga.ru" TargetMode="External"/><Relationship Id="rId26" Type="http://schemas.openxmlformats.org/officeDocument/2006/relationships/footer" Target="footer6.xml"/><Relationship Id="rId39" Type="http://schemas.openxmlformats.org/officeDocument/2006/relationships/hyperlink" Target="consultantplus://offline/ref=4BA48BE624A91FD31E16D9987D2DABDF3ADC8EE475C9A66BBF0F300EE926h9G" TargetMode="Externa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yperlink" Target="consultantplus://offline/ref=4BA48BE624A91FD31E16D9987D2DABDF3ADC80E072C9A66BBF0F300EE926h9G" TargetMode="External"/><Relationship Id="rId42" Type="http://schemas.openxmlformats.org/officeDocument/2006/relationships/hyperlink" Target="consultantplus://offline/ref=4BA48BE624A91FD31E16D9987D2DABDF3ADC8BE676C8A66BBF0F300EE969ACC768B8C8F4E178874E2EhBG"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33" Type="http://schemas.openxmlformats.org/officeDocument/2006/relationships/hyperlink" Target="consultantplus://offline/ref=4BA48BE624A91FD31E16D9987D2DABDF3ADC80E17BC4A66BBF0F300EE926h9G" TargetMode="External"/><Relationship Id="rId38" Type="http://schemas.openxmlformats.org/officeDocument/2006/relationships/hyperlink" Target="consultantplus://offline/ref=4BA48BE624A91FD31E16D9987D2DABDF3ADC8EE475C9A66BBF0F300EE926h9G" TargetMode="External"/><Relationship Id="rId46"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yperlink" Target="http://www.rosseti.ru/about/anticorruptionpolicy/policy/index.php" TargetMode="External"/><Relationship Id="rId41" Type="http://schemas.openxmlformats.org/officeDocument/2006/relationships/hyperlink" Target="consultantplus://offline/ref=4BA48BE624A91FD31E16D9987D2DABDF3ADC8BE676C8A66BBF0F300EE969ACC768B8C8F4E178874E2Eh5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eader" Target="header6.xml"/><Relationship Id="rId32" Type="http://schemas.openxmlformats.org/officeDocument/2006/relationships/hyperlink" Target="consultantplus://offline/ref=4BA48BE624A91FD31E16D9987D2DABDF3ADC80E474C9A66BBF0F300EE926h9G" TargetMode="External"/><Relationship Id="rId37" Type="http://schemas.openxmlformats.org/officeDocument/2006/relationships/hyperlink" Target="consultantplus://offline/ref=4BA48BE624A91FD31E16D9987D2DABDF39D588EE7BC4A66BBF0F300EE926h9G" TargetMode="External"/><Relationship Id="rId40" Type="http://schemas.openxmlformats.org/officeDocument/2006/relationships/hyperlink" Target="consultantplus://offline/ref=4BA48BE624A91FD31E16D9987D2DABDF39D588EE7BC4A66BBF0F300EE926h9G" TargetMode="External"/><Relationship Id="rId45"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header" Target="header8.xml"/><Relationship Id="rId36" Type="http://schemas.openxmlformats.org/officeDocument/2006/relationships/hyperlink" Target="consultantplus://offline/ref=4BA48BE624A91FD31E16D9987D2DABDF3ADC80E072C9A66BBF0F300EE926h9G" TargetMode="External"/><Relationship Id="rId10" Type="http://schemas.openxmlformats.org/officeDocument/2006/relationships/image" Target="media/image2.png"/><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D89EE74C4A66BBF0F300EE926h9G" TargetMode="External"/><Relationship Id="rId44" Type="http://schemas.openxmlformats.org/officeDocument/2006/relationships/footer" Target="footer7.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footer" Target="footer1.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hyperlink" Target="consultantplus://offline/ref=4BA48BE624A91FD31E16D9987D2DABDF3ADC8BE676C8A66BBF0F300EE969ACC768B8C8F4E178844D2EhAG" TargetMode="External"/><Relationship Id="rId35" Type="http://schemas.openxmlformats.org/officeDocument/2006/relationships/hyperlink" Target="consultantplus://offline/ref=4BA48BE624A91FD31E16D9987D2DABDF3ADC80E17BC4A66BBF0F300EE926h9G" TargetMode="External"/><Relationship Id="rId43" Type="http://schemas.openxmlformats.org/officeDocument/2006/relationships/header" Target="header9.xm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B41EA-A1E8-4074-9620-5FD1F2C06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1738</TotalTime>
  <Pages>60</Pages>
  <Words>20542</Words>
  <Characters>117093</Characters>
  <Application>Microsoft Office Word</Application>
  <DocSecurity>0</DocSecurity>
  <Lines>975</Lines>
  <Paragraphs>274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137361</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Симонова Елена Владимировна</cp:lastModifiedBy>
  <cp:revision>77</cp:revision>
  <cp:lastPrinted>2016-09-14T10:14:00Z</cp:lastPrinted>
  <dcterms:created xsi:type="dcterms:W3CDTF">2016-07-15T04:13:00Z</dcterms:created>
  <dcterms:modified xsi:type="dcterms:W3CDTF">2017-05-15T13:20:00Z</dcterms:modified>
</cp:coreProperties>
</file>